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A28D2" w14:textId="0F84BB3C" w:rsidR="000F22FE" w:rsidRDefault="000F22FE" w:rsidP="000F22FE">
      <w:r>
        <w:t xml:space="preserve">Znak sprawy </w:t>
      </w:r>
      <w:r w:rsidRPr="009D1E0C">
        <w:t>KBZ.271.2</w:t>
      </w:r>
      <w:r>
        <w:t>.</w:t>
      </w:r>
      <w:r w:rsidR="00C23B8A">
        <w:t>30</w:t>
      </w:r>
      <w:r>
        <w:t>.</w:t>
      </w:r>
      <w:r w:rsidRPr="009D1E0C">
        <w:t>202</w:t>
      </w:r>
      <w:r>
        <w:t>3</w:t>
      </w:r>
    </w:p>
    <w:p w14:paraId="4E75D259" w14:textId="77777777" w:rsidR="008F37FA" w:rsidRDefault="008F37FA" w:rsidP="008F37FA"/>
    <w:p w14:paraId="19137EF8" w14:textId="77777777" w:rsidR="008F37FA" w:rsidRDefault="008F37FA" w:rsidP="008F37FA">
      <w:pPr>
        <w:pStyle w:val="Tytu"/>
      </w:pPr>
      <w:r>
        <w:t xml:space="preserve">Specyfikacja </w:t>
      </w:r>
    </w:p>
    <w:p w14:paraId="1BFAB362" w14:textId="77777777" w:rsidR="008F37FA" w:rsidRPr="00580E7B" w:rsidRDefault="008F37FA" w:rsidP="008F37FA">
      <w:pPr>
        <w:pStyle w:val="Tytu"/>
      </w:pPr>
      <w:r w:rsidRPr="00580E7B">
        <w:t>Warunków Zamówienia na</w:t>
      </w:r>
    </w:p>
    <w:p w14:paraId="694523BD" w14:textId="19FEFECB" w:rsidR="00263BAC" w:rsidRDefault="00263BAC" w:rsidP="00677427">
      <w:pPr>
        <w:pStyle w:val="Tytu"/>
        <w:rPr>
          <w:b/>
          <w:bCs/>
          <w:sz w:val="54"/>
          <w:szCs w:val="54"/>
        </w:rPr>
      </w:pPr>
      <w:bookmarkStart w:id="0" w:name="_Hlk72132183"/>
    </w:p>
    <w:p w14:paraId="668171CF" w14:textId="77777777" w:rsidR="00BB48A1" w:rsidRPr="00BB48A1" w:rsidRDefault="00BB48A1" w:rsidP="00BB48A1"/>
    <w:p w14:paraId="76C1CCBD" w14:textId="7A6FC3E6" w:rsidR="009D3768" w:rsidRPr="00256C60" w:rsidRDefault="004F57FF" w:rsidP="004F57FF">
      <w:pPr>
        <w:pStyle w:val="Tytu"/>
        <w:rPr>
          <w:rFonts w:ascii="Calibri" w:hAnsi="Calibri" w:cs="Calibri"/>
          <w:b/>
          <w:bCs/>
          <w:color w:val="2E74B5" w:themeColor="accent5" w:themeShade="BF"/>
        </w:rPr>
      </w:pPr>
      <w:r>
        <w:rPr>
          <w:rFonts w:ascii="Calibri" w:hAnsi="Calibri" w:cs="Calibri"/>
          <w:b/>
          <w:bCs/>
          <w:color w:val="2E74B5" w:themeColor="accent5" w:themeShade="BF"/>
        </w:rPr>
        <w:t>System gospodarki odpadami komunalnymi – zorganizowanie i prowadzenie punktu selektywnego zbierania odpadów komunalnych</w:t>
      </w:r>
      <w:r w:rsidR="0033394E" w:rsidRPr="00256C60">
        <w:rPr>
          <w:rFonts w:ascii="Calibri" w:hAnsi="Calibri" w:cs="Calibri"/>
          <w:b/>
          <w:bCs/>
          <w:color w:val="2E74B5" w:themeColor="accent5" w:themeShade="BF"/>
        </w:rPr>
        <w:t>.</w:t>
      </w:r>
    </w:p>
    <w:bookmarkEnd w:id="0"/>
    <w:p w14:paraId="0B3F9910" w14:textId="21DFA1DA" w:rsidR="008F37FA" w:rsidRPr="00580E7B" w:rsidRDefault="008F37FA" w:rsidP="008F37FA"/>
    <w:p w14:paraId="75FF87B4" w14:textId="670601D2" w:rsidR="008F37FA" w:rsidRDefault="008F37FA" w:rsidP="008F37FA"/>
    <w:p w14:paraId="03891B3B" w14:textId="77777777" w:rsidR="0093370C" w:rsidRDefault="0093370C" w:rsidP="008F37FA"/>
    <w:p w14:paraId="46878EAC" w14:textId="77777777" w:rsidR="0093370C" w:rsidRDefault="0093370C"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01FEFCB" w14:textId="0B07578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Adres strony internetowej prowadzonego postępowania: </w:t>
      </w:r>
      <w:hyperlink r:id="rId8" w:history="1">
        <w:r>
          <w:rPr>
            <w:rStyle w:val="Hipercze"/>
          </w:rPr>
          <w:t>https://platformazakupowa.pl/pn/olkusz</w:t>
        </w:r>
      </w:hyperlink>
    </w:p>
    <w:p w14:paraId="643F0062" w14:textId="77777777"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0AEC0FCE" w14:textId="77777777" w:rsidR="008F37FA" w:rsidRDefault="008F37FA" w:rsidP="008F37FA">
      <w:r>
        <w:t>Zatwierdził: ....................................................</w:t>
      </w:r>
    </w:p>
    <w:p w14:paraId="1D26FF8B" w14:textId="77777777" w:rsidR="008F37FA" w:rsidRDefault="008F37FA" w:rsidP="008F37FA"/>
    <w:p w14:paraId="0DA16A51" w14:textId="443BA60B"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3D8D4CA6" w:rsidR="00A7581C" w:rsidRDefault="00A7581C">
          <w:pPr>
            <w:pStyle w:val="Nagwekspisutreci"/>
          </w:pPr>
          <w:r>
            <w:t>Spis treści</w:t>
          </w:r>
        </w:p>
        <w:p w14:paraId="506EB748" w14:textId="74E98C52" w:rsidR="00EC66E2" w:rsidRDefault="00A7581C">
          <w:pPr>
            <w:pStyle w:val="Spistreci1"/>
            <w:rPr>
              <w:rFonts w:eastAsiaTheme="minorEastAsia"/>
              <w:noProof/>
              <w:kern w:val="2"/>
              <w:lang w:eastAsia="pl-PL"/>
              <w14:ligatures w14:val="standardContextual"/>
            </w:rPr>
          </w:pPr>
          <w:r>
            <w:fldChar w:fldCharType="begin"/>
          </w:r>
          <w:r>
            <w:instrText xml:space="preserve"> TOC \o "1-3" \h \z \u </w:instrText>
          </w:r>
          <w:r>
            <w:fldChar w:fldCharType="separate"/>
          </w:r>
          <w:hyperlink w:anchor="_Toc144879841" w:history="1">
            <w:r w:rsidR="00EC66E2" w:rsidRPr="00FB40A0">
              <w:rPr>
                <w:rStyle w:val="Hipercze"/>
                <w:noProof/>
              </w:rPr>
              <w:t>Rozdział I – Informacje ogólne</w:t>
            </w:r>
            <w:r w:rsidR="00EC66E2">
              <w:rPr>
                <w:noProof/>
                <w:webHidden/>
              </w:rPr>
              <w:tab/>
            </w:r>
            <w:r w:rsidR="00EC66E2">
              <w:rPr>
                <w:noProof/>
                <w:webHidden/>
              </w:rPr>
              <w:fldChar w:fldCharType="begin"/>
            </w:r>
            <w:r w:rsidR="00EC66E2">
              <w:rPr>
                <w:noProof/>
                <w:webHidden/>
              </w:rPr>
              <w:instrText xml:space="preserve"> PAGEREF _Toc144879841 \h </w:instrText>
            </w:r>
            <w:r w:rsidR="00EC66E2">
              <w:rPr>
                <w:noProof/>
                <w:webHidden/>
              </w:rPr>
            </w:r>
            <w:r w:rsidR="00EC66E2">
              <w:rPr>
                <w:noProof/>
                <w:webHidden/>
              </w:rPr>
              <w:fldChar w:fldCharType="separate"/>
            </w:r>
            <w:r w:rsidR="0011734B">
              <w:rPr>
                <w:noProof/>
                <w:webHidden/>
              </w:rPr>
              <w:t>4</w:t>
            </w:r>
            <w:r w:rsidR="00EC66E2">
              <w:rPr>
                <w:noProof/>
                <w:webHidden/>
              </w:rPr>
              <w:fldChar w:fldCharType="end"/>
            </w:r>
          </w:hyperlink>
        </w:p>
        <w:p w14:paraId="427A3446" w14:textId="30951E30" w:rsidR="00EC66E2" w:rsidRDefault="00000000">
          <w:pPr>
            <w:pStyle w:val="Spistreci2"/>
            <w:rPr>
              <w:rFonts w:eastAsiaTheme="minorEastAsia"/>
              <w:noProof/>
              <w:kern w:val="2"/>
              <w:lang w:eastAsia="pl-PL"/>
              <w14:ligatures w14:val="standardContextual"/>
            </w:rPr>
          </w:pPr>
          <w:hyperlink w:anchor="_Toc144879842" w:history="1">
            <w:r w:rsidR="00EC66E2" w:rsidRPr="00FB40A0">
              <w:rPr>
                <w:rStyle w:val="Hipercze"/>
                <w:noProof/>
              </w:rPr>
              <w:t>1.</w:t>
            </w:r>
            <w:r w:rsidR="00EC66E2">
              <w:rPr>
                <w:rFonts w:eastAsiaTheme="minorEastAsia"/>
                <w:noProof/>
                <w:kern w:val="2"/>
                <w:lang w:eastAsia="pl-PL"/>
                <w14:ligatures w14:val="standardContextual"/>
              </w:rPr>
              <w:tab/>
            </w:r>
            <w:r w:rsidR="00EC66E2" w:rsidRPr="00FB40A0">
              <w:rPr>
                <w:rStyle w:val="Hipercze"/>
                <w:noProof/>
              </w:rPr>
              <w:t>Tryb udzielenia zamówienia</w:t>
            </w:r>
            <w:r w:rsidR="00EC66E2">
              <w:rPr>
                <w:noProof/>
                <w:webHidden/>
              </w:rPr>
              <w:tab/>
            </w:r>
            <w:r w:rsidR="00EC66E2">
              <w:rPr>
                <w:noProof/>
                <w:webHidden/>
              </w:rPr>
              <w:fldChar w:fldCharType="begin"/>
            </w:r>
            <w:r w:rsidR="00EC66E2">
              <w:rPr>
                <w:noProof/>
                <w:webHidden/>
              </w:rPr>
              <w:instrText xml:space="preserve"> PAGEREF _Toc144879842 \h </w:instrText>
            </w:r>
            <w:r w:rsidR="00EC66E2">
              <w:rPr>
                <w:noProof/>
                <w:webHidden/>
              </w:rPr>
            </w:r>
            <w:r w:rsidR="00EC66E2">
              <w:rPr>
                <w:noProof/>
                <w:webHidden/>
              </w:rPr>
              <w:fldChar w:fldCharType="separate"/>
            </w:r>
            <w:r w:rsidR="0011734B">
              <w:rPr>
                <w:noProof/>
                <w:webHidden/>
              </w:rPr>
              <w:t>4</w:t>
            </w:r>
            <w:r w:rsidR="00EC66E2">
              <w:rPr>
                <w:noProof/>
                <w:webHidden/>
              </w:rPr>
              <w:fldChar w:fldCharType="end"/>
            </w:r>
          </w:hyperlink>
        </w:p>
        <w:p w14:paraId="65344994" w14:textId="096440A8" w:rsidR="00EC66E2" w:rsidRDefault="00000000">
          <w:pPr>
            <w:pStyle w:val="Spistreci2"/>
            <w:rPr>
              <w:rFonts w:eastAsiaTheme="minorEastAsia"/>
              <w:noProof/>
              <w:kern w:val="2"/>
              <w:lang w:eastAsia="pl-PL"/>
              <w14:ligatures w14:val="standardContextual"/>
            </w:rPr>
          </w:pPr>
          <w:hyperlink w:anchor="_Toc144879843" w:history="1">
            <w:r w:rsidR="00EC66E2" w:rsidRPr="00FB40A0">
              <w:rPr>
                <w:rStyle w:val="Hipercze"/>
                <w:noProof/>
              </w:rPr>
              <w:t>2.</w:t>
            </w:r>
            <w:r w:rsidR="00EC66E2">
              <w:rPr>
                <w:rFonts w:eastAsiaTheme="minorEastAsia"/>
                <w:noProof/>
                <w:kern w:val="2"/>
                <w:lang w:eastAsia="pl-PL"/>
                <w14:ligatures w14:val="standardContextual"/>
              </w:rPr>
              <w:tab/>
            </w:r>
            <w:r w:rsidR="00EC66E2" w:rsidRPr="00FB40A0">
              <w:rPr>
                <w:rStyle w:val="Hipercze"/>
                <w:noProof/>
              </w:rPr>
              <w:t>Wykonawcy/podwykonawcy/podmioty trzecie udostępniające wykonawcy swój potencjał</w:t>
            </w:r>
            <w:r w:rsidR="00EC66E2">
              <w:rPr>
                <w:noProof/>
                <w:webHidden/>
              </w:rPr>
              <w:tab/>
            </w:r>
            <w:r w:rsidR="00EC66E2">
              <w:rPr>
                <w:noProof/>
                <w:webHidden/>
              </w:rPr>
              <w:fldChar w:fldCharType="begin"/>
            </w:r>
            <w:r w:rsidR="00EC66E2">
              <w:rPr>
                <w:noProof/>
                <w:webHidden/>
              </w:rPr>
              <w:instrText xml:space="preserve"> PAGEREF _Toc144879843 \h </w:instrText>
            </w:r>
            <w:r w:rsidR="00EC66E2">
              <w:rPr>
                <w:noProof/>
                <w:webHidden/>
              </w:rPr>
            </w:r>
            <w:r w:rsidR="00EC66E2">
              <w:rPr>
                <w:noProof/>
                <w:webHidden/>
              </w:rPr>
              <w:fldChar w:fldCharType="separate"/>
            </w:r>
            <w:r w:rsidR="0011734B">
              <w:rPr>
                <w:noProof/>
                <w:webHidden/>
              </w:rPr>
              <w:t>4</w:t>
            </w:r>
            <w:r w:rsidR="00EC66E2">
              <w:rPr>
                <w:noProof/>
                <w:webHidden/>
              </w:rPr>
              <w:fldChar w:fldCharType="end"/>
            </w:r>
          </w:hyperlink>
        </w:p>
        <w:p w14:paraId="21F79F0A" w14:textId="3CE1CCD3" w:rsidR="00EC66E2" w:rsidRDefault="00000000">
          <w:pPr>
            <w:pStyle w:val="Spistreci2"/>
            <w:rPr>
              <w:rFonts w:eastAsiaTheme="minorEastAsia"/>
              <w:noProof/>
              <w:kern w:val="2"/>
              <w:lang w:eastAsia="pl-PL"/>
              <w14:ligatures w14:val="standardContextual"/>
            </w:rPr>
          </w:pPr>
          <w:hyperlink w:anchor="_Toc144879844" w:history="1">
            <w:r w:rsidR="00EC66E2" w:rsidRPr="00FB40A0">
              <w:rPr>
                <w:rStyle w:val="Hipercze"/>
                <w:noProof/>
              </w:rPr>
              <w:t>3.</w:t>
            </w:r>
            <w:r w:rsidR="00EC66E2">
              <w:rPr>
                <w:rFonts w:eastAsiaTheme="minorEastAsia"/>
                <w:noProof/>
                <w:kern w:val="2"/>
                <w:lang w:eastAsia="pl-PL"/>
                <w14:ligatures w14:val="standardContextual"/>
              </w:rPr>
              <w:tab/>
            </w:r>
            <w:r w:rsidR="00EC66E2" w:rsidRPr="00FB40A0">
              <w:rPr>
                <w:rStyle w:val="Hipercze"/>
                <w:noProof/>
              </w:rPr>
              <w:t>Komunikacja w postępowaniu</w:t>
            </w:r>
            <w:r w:rsidR="00EC66E2">
              <w:rPr>
                <w:noProof/>
                <w:webHidden/>
              </w:rPr>
              <w:tab/>
            </w:r>
            <w:r w:rsidR="00EC66E2">
              <w:rPr>
                <w:noProof/>
                <w:webHidden/>
              </w:rPr>
              <w:fldChar w:fldCharType="begin"/>
            </w:r>
            <w:r w:rsidR="00EC66E2">
              <w:rPr>
                <w:noProof/>
                <w:webHidden/>
              </w:rPr>
              <w:instrText xml:space="preserve"> PAGEREF _Toc144879844 \h </w:instrText>
            </w:r>
            <w:r w:rsidR="00EC66E2">
              <w:rPr>
                <w:noProof/>
                <w:webHidden/>
              </w:rPr>
            </w:r>
            <w:r w:rsidR="00EC66E2">
              <w:rPr>
                <w:noProof/>
                <w:webHidden/>
              </w:rPr>
              <w:fldChar w:fldCharType="separate"/>
            </w:r>
            <w:r w:rsidR="0011734B">
              <w:rPr>
                <w:noProof/>
                <w:webHidden/>
              </w:rPr>
              <w:t>5</w:t>
            </w:r>
            <w:r w:rsidR="00EC66E2">
              <w:rPr>
                <w:noProof/>
                <w:webHidden/>
              </w:rPr>
              <w:fldChar w:fldCharType="end"/>
            </w:r>
          </w:hyperlink>
        </w:p>
        <w:p w14:paraId="339D082B" w14:textId="4AFC206D" w:rsidR="00EC66E2" w:rsidRDefault="00000000">
          <w:pPr>
            <w:pStyle w:val="Spistreci2"/>
            <w:rPr>
              <w:rFonts w:eastAsiaTheme="minorEastAsia"/>
              <w:noProof/>
              <w:kern w:val="2"/>
              <w:lang w:eastAsia="pl-PL"/>
              <w14:ligatures w14:val="standardContextual"/>
            </w:rPr>
          </w:pPr>
          <w:hyperlink w:anchor="_Toc144879845" w:history="1">
            <w:r w:rsidR="00EC66E2" w:rsidRPr="00FB40A0">
              <w:rPr>
                <w:rStyle w:val="Hipercze"/>
                <w:noProof/>
              </w:rPr>
              <w:t>4.</w:t>
            </w:r>
            <w:r w:rsidR="00EC66E2">
              <w:rPr>
                <w:rFonts w:eastAsiaTheme="minorEastAsia"/>
                <w:noProof/>
                <w:kern w:val="2"/>
                <w:lang w:eastAsia="pl-PL"/>
                <w14:ligatures w14:val="standardContextual"/>
              </w:rPr>
              <w:tab/>
            </w:r>
            <w:r w:rsidR="00EC66E2" w:rsidRPr="00FB40A0">
              <w:rPr>
                <w:rStyle w:val="Hipercze"/>
                <w:noProof/>
              </w:rPr>
              <w:t>Wizja lokalna</w:t>
            </w:r>
            <w:r w:rsidR="00EC66E2">
              <w:rPr>
                <w:noProof/>
                <w:webHidden/>
              </w:rPr>
              <w:tab/>
            </w:r>
            <w:r w:rsidR="00EC66E2">
              <w:rPr>
                <w:noProof/>
                <w:webHidden/>
              </w:rPr>
              <w:fldChar w:fldCharType="begin"/>
            </w:r>
            <w:r w:rsidR="00EC66E2">
              <w:rPr>
                <w:noProof/>
                <w:webHidden/>
              </w:rPr>
              <w:instrText xml:space="preserve"> PAGEREF _Toc144879845 \h </w:instrText>
            </w:r>
            <w:r w:rsidR="00EC66E2">
              <w:rPr>
                <w:noProof/>
                <w:webHidden/>
              </w:rPr>
            </w:r>
            <w:r w:rsidR="00EC66E2">
              <w:rPr>
                <w:noProof/>
                <w:webHidden/>
              </w:rPr>
              <w:fldChar w:fldCharType="separate"/>
            </w:r>
            <w:r w:rsidR="0011734B">
              <w:rPr>
                <w:noProof/>
                <w:webHidden/>
              </w:rPr>
              <w:t>5</w:t>
            </w:r>
            <w:r w:rsidR="00EC66E2">
              <w:rPr>
                <w:noProof/>
                <w:webHidden/>
              </w:rPr>
              <w:fldChar w:fldCharType="end"/>
            </w:r>
          </w:hyperlink>
        </w:p>
        <w:p w14:paraId="2A4F22AE" w14:textId="2C835628" w:rsidR="00EC66E2" w:rsidRDefault="00000000">
          <w:pPr>
            <w:pStyle w:val="Spistreci2"/>
            <w:rPr>
              <w:rFonts w:eastAsiaTheme="minorEastAsia"/>
              <w:noProof/>
              <w:kern w:val="2"/>
              <w:lang w:eastAsia="pl-PL"/>
              <w14:ligatures w14:val="standardContextual"/>
            </w:rPr>
          </w:pPr>
          <w:hyperlink w:anchor="_Toc144879846" w:history="1">
            <w:r w:rsidR="00EC66E2" w:rsidRPr="00FB40A0">
              <w:rPr>
                <w:rStyle w:val="Hipercze"/>
                <w:noProof/>
              </w:rPr>
              <w:t>5.</w:t>
            </w:r>
            <w:r w:rsidR="00EC66E2">
              <w:rPr>
                <w:rFonts w:eastAsiaTheme="minorEastAsia"/>
                <w:noProof/>
                <w:kern w:val="2"/>
                <w:lang w:eastAsia="pl-PL"/>
                <w14:ligatures w14:val="standardContextual"/>
              </w:rPr>
              <w:tab/>
            </w:r>
            <w:r w:rsidR="00EC66E2" w:rsidRPr="00FB40A0">
              <w:rPr>
                <w:rStyle w:val="Hipercze"/>
                <w:noProof/>
              </w:rPr>
              <w:t>Podział zamówienia na części</w:t>
            </w:r>
            <w:r w:rsidR="00EC66E2">
              <w:rPr>
                <w:noProof/>
                <w:webHidden/>
              </w:rPr>
              <w:tab/>
            </w:r>
            <w:r w:rsidR="00EC66E2">
              <w:rPr>
                <w:noProof/>
                <w:webHidden/>
              </w:rPr>
              <w:fldChar w:fldCharType="begin"/>
            </w:r>
            <w:r w:rsidR="00EC66E2">
              <w:rPr>
                <w:noProof/>
                <w:webHidden/>
              </w:rPr>
              <w:instrText xml:space="preserve"> PAGEREF _Toc144879846 \h </w:instrText>
            </w:r>
            <w:r w:rsidR="00EC66E2">
              <w:rPr>
                <w:noProof/>
                <w:webHidden/>
              </w:rPr>
            </w:r>
            <w:r w:rsidR="00EC66E2">
              <w:rPr>
                <w:noProof/>
                <w:webHidden/>
              </w:rPr>
              <w:fldChar w:fldCharType="separate"/>
            </w:r>
            <w:r w:rsidR="0011734B">
              <w:rPr>
                <w:noProof/>
                <w:webHidden/>
              </w:rPr>
              <w:t>5</w:t>
            </w:r>
            <w:r w:rsidR="00EC66E2">
              <w:rPr>
                <w:noProof/>
                <w:webHidden/>
              </w:rPr>
              <w:fldChar w:fldCharType="end"/>
            </w:r>
          </w:hyperlink>
        </w:p>
        <w:p w14:paraId="38F22482" w14:textId="4C8F7B00" w:rsidR="00EC66E2" w:rsidRDefault="00000000">
          <w:pPr>
            <w:pStyle w:val="Spistreci2"/>
            <w:rPr>
              <w:rFonts w:eastAsiaTheme="minorEastAsia"/>
              <w:noProof/>
              <w:kern w:val="2"/>
              <w:lang w:eastAsia="pl-PL"/>
              <w14:ligatures w14:val="standardContextual"/>
            </w:rPr>
          </w:pPr>
          <w:hyperlink w:anchor="_Toc144879847" w:history="1">
            <w:r w:rsidR="00EC66E2" w:rsidRPr="00FB40A0">
              <w:rPr>
                <w:rStyle w:val="Hipercze"/>
                <w:noProof/>
              </w:rPr>
              <w:t>6.</w:t>
            </w:r>
            <w:r w:rsidR="00EC66E2">
              <w:rPr>
                <w:rFonts w:eastAsiaTheme="minorEastAsia"/>
                <w:noProof/>
                <w:kern w:val="2"/>
                <w:lang w:eastAsia="pl-PL"/>
                <w14:ligatures w14:val="standardContextual"/>
              </w:rPr>
              <w:tab/>
            </w:r>
            <w:r w:rsidR="00EC66E2" w:rsidRPr="00FB40A0">
              <w:rPr>
                <w:rStyle w:val="Hipercze"/>
                <w:noProof/>
              </w:rPr>
              <w:t>Oferty wariantowe</w:t>
            </w:r>
            <w:r w:rsidR="00EC66E2">
              <w:rPr>
                <w:noProof/>
                <w:webHidden/>
              </w:rPr>
              <w:tab/>
            </w:r>
            <w:r w:rsidR="00EC66E2">
              <w:rPr>
                <w:noProof/>
                <w:webHidden/>
              </w:rPr>
              <w:fldChar w:fldCharType="begin"/>
            </w:r>
            <w:r w:rsidR="00EC66E2">
              <w:rPr>
                <w:noProof/>
                <w:webHidden/>
              </w:rPr>
              <w:instrText xml:space="preserve"> PAGEREF _Toc144879847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3C6F6B04" w14:textId="25CC7A0E" w:rsidR="00EC66E2" w:rsidRDefault="00000000">
          <w:pPr>
            <w:pStyle w:val="Spistreci2"/>
            <w:rPr>
              <w:rFonts w:eastAsiaTheme="minorEastAsia"/>
              <w:noProof/>
              <w:kern w:val="2"/>
              <w:lang w:eastAsia="pl-PL"/>
              <w14:ligatures w14:val="standardContextual"/>
            </w:rPr>
          </w:pPr>
          <w:hyperlink w:anchor="_Toc144879848" w:history="1">
            <w:r w:rsidR="00EC66E2" w:rsidRPr="00FB40A0">
              <w:rPr>
                <w:rStyle w:val="Hipercze"/>
                <w:noProof/>
              </w:rPr>
              <w:t>7.</w:t>
            </w:r>
            <w:r w:rsidR="00EC66E2">
              <w:rPr>
                <w:rFonts w:eastAsiaTheme="minorEastAsia"/>
                <w:noProof/>
                <w:kern w:val="2"/>
                <w:lang w:eastAsia="pl-PL"/>
                <w14:ligatures w14:val="standardContextual"/>
              </w:rPr>
              <w:tab/>
            </w:r>
            <w:r w:rsidR="00EC66E2" w:rsidRPr="00FB40A0">
              <w:rPr>
                <w:rStyle w:val="Hipercze"/>
                <w:noProof/>
              </w:rPr>
              <w:t>Katalogi elektroniczne</w:t>
            </w:r>
            <w:r w:rsidR="00EC66E2">
              <w:rPr>
                <w:noProof/>
                <w:webHidden/>
              </w:rPr>
              <w:tab/>
            </w:r>
            <w:r w:rsidR="00EC66E2">
              <w:rPr>
                <w:noProof/>
                <w:webHidden/>
              </w:rPr>
              <w:fldChar w:fldCharType="begin"/>
            </w:r>
            <w:r w:rsidR="00EC66E2">
              <w:rPr>
                <w:noProof/>
                <w:webHidden/>
              </w:rPr>
              <w:instrText xml:space="preserve"> PAGEREF _Toc144879848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19693F7D" w14:textId="505ED2D2" w:rsidR="00EC66E2" w:rsidRDefault="00000000">
          <w:pPr>
            <w:pStyle w:val="Spistreci2"/>
            <w:rPr>
              <w:rFonts w:eastAsiaTheme="minorEastAsia"/>
              <w:noProof/>
              <w:kern w:val="2"/>
              <w:lang w:eastAsia="pl-PL"/>
              <w14:ligatures w14:val="standardContextual"/>
            </w:rPr>
          </w:pPr>
          <w:hyperlink w:anchor="_Toc144879849" w:history="1">
            <w:r w:rsidR="00EC66E2" w:rsidRPr="00FB40A0">
              <w:rPr>
                <w:rStyle w:val="Hipercze"/>
                <w:noProof/>
              </w:rPr>
              <w:t>8.</w:t>
            </w:r>
            <w:r w:rsidR="00EC66E2">
              <w:rPr>
                <w:rFonts w:eastAsiaTheme="minorEastAsia"/>
                <w:noProof/>
                <w:kern w:val="2"/>
                <w:lang w:eastAsia="pl-PL"/>
                <w14:ligatures w14:val="standardContextual"/>
              </w:rPr>
              <w:tab/>
            </w:r>
            <w:r w:rsidR="00EC66E2" w:rsidRPr="00FB40A0">
              <w:rPr>
                <w:rStyle w:val="Hipercze"/>
                <w:noProof/>
              </w:rPr>
              <w:t>Umowa ramowa</w:t>
            </w:r>
            <w:r w:rsidR="00EC66E2">
              <w:rPr>
                <w:noProof/>
                <w:webHidden/>
              </w:rPr>
              <w:tab/>
            </w:r>
            <w:r w:rsidR="00EC66E2">
              <w:rPr>
                <w:noProof/>
                <w:webHidden/>
              </w:rPr>
              <w:fldChar w:fldCharType="begin"/>
            </w:r>
            <w:r w:rsidR="00EC66E2">
              <w:rPr>
                <w:noProof/>
                <w:webHidden/>
              </w:rPr>
              <w:instrText xml:space="preserve"> PAGEREF _Toc144879849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75B55960" w14:textId="5ABFCE09" w:rsidR="00EC66E2" w:rsidRDefault="00000000">
          <w:pPr>
            <w:pStyle w:val="Spistreci2"/>
            <w:rPr>
              <w:rFonts w:eastAsiaTheme="minorEastAsia"/>
              <w:noProof/>
              <w:kern w:val="2"/>
              <w:lang w:eastAsia="pl-PL"/>
              <w14:ligatures w14:val="standardContextual"/>
            </w:rPr>
          </w:pPr>
          <w:hyperlink w:anchor="_Toc144879850" w:history="1">
            <w:r w:rsidR="00EC66E2" w:rsidRPr="00FB40A0">
              <w:rPr>
                <w:rStyle w:val="Hipercze"/>
                <w:noProof/>
              </w:rPr>
              <w:t>9.</w:t>
            </w:r>
            <w:r w:rsidR="00EC66E2">
              <w:rPr>
                <w:rFonts w:eastAsiaTheme="minorEastAsia"/>
                <w:noProof/>
                <w:kern w:val="2"/>
                <w:lang w:eastAsia="pl-PL"/>
                <w14:ligatures w14:val="standardContextual"/>
              </w:rPr>
              <w:tab/>
            </w:r>
            <w:r w:rsidR="00EC66E2" w:rsidRPr="00FB40A0">
              <w:rPr>
                <w:rStyle w:val="Hipercze"/>
                <w:noProof/>
              </w:rPr>
              <w:t>Aukcja elektroniczna</w:t>
            </w:r>
            <w:r w:rsidR="00EC66E2">
              <w:rPr>
                <w:noProof/>
                <w:webHidden/>
              </w:rPr>
              <w:tab/>
            </w:r>
            <w:r w:rsidR="00EC66E2">
              <w:rPr>
                <w:noProof/>
                <w:webHidden/>
              </w:rPr>
              <w:fldChar w:fldCharType="begin"/>
            </w:r>
            <w:r w:rsidR="00EC66E2">
              <w:rPr>
                <w:noProof/>
                <w:webHidden/>
              </w:rPr>
              <w:instrText xml:space="preserve"> PAGEREF _Toc144879850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4932B634" w14:textId="18D084F7" w:rsidR="00EC66E2" w:rsidRDefault="00000000">
          <w:pPr>
            <w:pStyle w:val="Spistreci2"/>
            <w:rPr>
              <w:rFonts w:eastAsiaTheme="minorEastAsia"/>
              <w:noProof/>
              <w:kern w:val="2"/>
              <w:lang w:eastAsia="pl-PL"/>
              <w14:ligatures w14:val="standardContextual"/>
            </w:rPr>
          </w:pPr>
          <w:hyperlink w:anchor="_Toc144879851" w:history="1">
            <w:r w:rsidR="00EC66E2" w:rsidRPr="00FB40A0">
              <w:rPr>
                <w:rStyle w:val="Hipercze"/>
                <w:noProof/>
              </w:rPr>
              <w:t>10.</w:t>
            </w:r>
            <w:r w:rsidR="00EC66E2">
              <w:rPr>
                <w:rFonts w:eastAsiaTheme="minorEastAsia"/>
                <w:noProof/>
                <w:kern w:val="2"/>
                <w:lang w:eastAsia="pl-PL"/>
                <w14:ligatures w14:val="standardContextual"/>
              </w:rPr>
              <w:tab/>
            </w:r>
            <w:r w:rsidR="00EC66E2" w:rsidRPr="00FB40A0">
              <w:rPr>
                <w:rStyle w:val="Hipercze"/>
                <w:noProof/>
              </w:rPr>
              <w:t>Zamówienia, o których mowa w art. 214 ust. 1 pkt 7 i 8 ustawy Pzp</w:t>
            </w:r>
            <w:r w:rsidR="00EC66E2">
              <w:rPr>
                <w:noProof/>
                <w:webHidden/>
              </w:rPr>
              <w:tab/>
            </w:r>
            <w:r w:rsidR="00EC66E2">
              <w:rPr>
                <w:noProof/>
                <w:webHidden/>
              </w:rPr>
              <w:fldChar w:fldCharType="begin"/>
            </w:r>
            <w:r w:rsidR="00EC66E2">
              <w:rPr>
                <w:noProof/>
                <w:webHidden/>
              </w:rPr>
              <w:instrText xml:space="preserve"> PAGEREF _Toc144879851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3984CC52" w14:textId="4AE0AF3B" w:rsidR="00EC66E2" w:rsidRDefault="00000000">
          <w:pPr>
            <w:pStyle w:val="Spistreci2"/>
            <w:rPr>
              <w:rFonts w:eastAsiaTheme="minorEastAsia"/>
              <w:noProof/>
              <w:kern w:val="2"/>
              <w:lang w:eastAsia="pl-PL"/>
              <w14:ligatures w14:val="standardContextual"/>
            </w:rPr>
          </w:pPr>
          <w:hyperlink w:anchor="_Toc144879852" w:history="1">
            <w:r w:rsidR="00EC66E2" w:rsidRPr="00FB40A0">
              <w:rPr>
                <w:rStyle w:val="Hipercze"/>
                <w:noProof/>
              </w:rPr>
              <w:t>11.</w:t>
            </w:r>
            <w:r w:rsidR="00EC66E2">
              <w:rPr>
                <w:rFonts w:eastAsiaTheme="minorEastAsia"/>
                <w:noProof/>
                <w:kern w:val="2"/>
                <w:lang w:eastAsia="pl-PL"/>
                <w14:ligatures w14:val="standardContextual"/>
              </w:rPr>
              <w:tab/>
            </w:r>
            <w:r w:rsidR="00EC66E2" w:rsidRPr="00FB40A0">
              <w:rPr>
                <w:rStyle w:val="Hipercze"/>
                <w:noProof/>
              </w:rPr>
              <w:t>Rozliczenia w walutach obcych</w:t>
            </w:r>
            <w:r w:rsidR="00EC66E2">
              <w:rPr>
                <w:noProof/>
                <w:webHidden/>
              </w:rPr>
              <w:tab/>
            </w:r>
            <w:r w:rsidR="00EC66E2">
              <w:rPr>
                <w:noProof/>
                <w:webHidden/>
              </w:rPr>
              <w:fldChar w:fldCharType="begin"/>
            </w:r>
            <w:r w:rsidR="00EC66E2">
              <w:rPr>
                <w:noProof/>
                <w:webHidden/>
              </w:rPr>
              <w:instrText xml:space="preserve"> PAGEREF _Toc144879852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369F410D" w14:textId="6628CB1E" w:rsidR="00EC66E2" w:rsidRDefault="00000000">
          <w:pPr>
            <w:pStyle w:val="Spistreci2"/>
            <w:rPr>
              <w:rFonts w:eastAsiaTheme="minorEastAsia"/>
              <w:noProof/>
              <w:kern w:val="2"/>
              <w:lang w:eastAsia="pl-PL"/>
              <w14:ligatures w14:val="standardContextual"/>
            </w:rPr>
          </w:pPr>
          <w:hyperlink w:anchor="_Toc144879853" w:history="1">
            <w:r w:rsidR="00EC66E2" w:rsidRPr="00FB40A0">
              <w:rPr>
                <w:rStyle w:val="Hipercze"/>
                <w:noProof/>
              </w:rPr>
              <w:t>12.</w:t>
            </w:r>
            <w:r w:rsidR="00EC66E2">
              <w:rPr>
                <w:rFonts w:eastAsiaTheme="minorEastAsia"/>
                <w:noProof/>
                <w:kern w:val="2"/>
                <w:lang w:eastAsia="pl-PL"/>
                <w14:ligatures w14:val="standardContextual"/>
              </w:rPr>
              <w:tab/>
            </w:r>
            <w:r w:rsidR="00EC66E2" w:rsidRPr="00FB40A0">
              <w:rPr>
                <w:rStyle w:val="Hipercze"/>
                <w:noProof/>
              </w:rPr>
              <w:t>Zwrot kosztów udziału w postępowaniu</w:t>
            </w:r>
            <w:r w:rsidR="00EC66E2">
              <w:rPr>
                <w:noProof/>
                <w:webHidden/>
              </w:rPr>
              <w:tab/>
            </w:r>
            <w:r w:rsidR="00EC66E2">
              <w:rPr>
                <w:noProof/>
                <w:webHidden/>
              </w:rPr>
              <w:fldChar w:fldCharType="begin"/>
            </w:r>
            <w:r w:rsidR="00EC66E2">
              <w:rPr>
                <w:noProof/>
                <w:webHidden/>
              </w:rPr>
              <w:instrText xml:space="preserve"> PAGEREF _Toc144879853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168F72B5" w14:textId="5026D465" w:rsidR="00EC66E2" w:rsidRDefault="00000000">
          <w:pPr>
            <w:pStyle w:val="Spistreci2"/>
            <w:rPr>
              <w:rFonts w:eastAsiaTheme="minorEastAsia"/>
              <w:noProof/>
              <w:kern w:val="2"/>
              <w:lang w:eastAsia="pl-PL"/>
              <w14:ligatures w14:val="standardContextual"/>
            </w:rPr>
          </w:pPr>
          <w:hyperlink w:anchor="_Toc144879854" w:history="1">
            <w:r w:rsidR="00EC66E2" w:rsidRPr="00FB40A0">
              <w:rPr>
                <w:rStyle w:val="Hipercze"/>
                <w:noProof/>
              </w:rPr>
              <w:t>13.</w:t>
            </w:r>
            <w:r w:rsidR="00EC66E2">
              <w:rPr>
                <w:rFonts w:eastAsiaTheme="minorEastAsia"/>
                <w:noProof/>
                <w:kern w:val="2"/>
                <w:lang w:eastAsia="pl-PL"/>
                <w14:ligatures w14:val="standardContextual"/>
              </w:rPr>
              <w:tab/>
            </w:r>
            <w:r w:rsidR="00EC66E2" w:rsidRPr="00FB40A0">
              <w:rPr>
                <w:rStyle w:val="Hipercze"/>
                <w:noProof/>
              </w:rPr>
              <w:t>Zaliczki na poczet udzielenia zamówienia</w:t>
            </w:r>
            <w:r w:rsidR="00EC66E2">
              <w:rPr>
                <w:noProof/>
                <w:webHidden/>
              </w:rPr>
              <w:tab/>
            </w:r>
            <w:r w:rsidR="00EC66E2">
              <w:rPr>
                <w:noProof/>
                <w:webHidden/>
              </w:rPr>
              <w:fldChar w:fldCharType="begin"/>
            </w:r>
            <w:r w:rsidR="00EC66E2">
              <w:rPr>
                <w:noProof/>
                <w:webHidden/>
              </w:rPr>
              <w:instrText xml:space="preserve"> PAGEREF _Toc144879854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18303B36" w14:textId="62915D9C" w:rsidR="00EC66E2" w:rsidRDefault="00000000">
          <w:pPr>
            <w:pStyle w:val="Spistreci2"/>
            <w:rPr>
              <w:rFonts w:eastAsiaTheme="minorEastAsia"/>
              <w:noProof/>
              <w:kern w:val="2"/>
              <w:lang w:eastAsia="pl-PL"/>
              <w14:ligatures w14:val="standardContextual"/>
            </w:rPr>
          </w:pPr>
          <w:hyperlink w:anchor="_Toc144879855" w:history="1">
            <w:r w:rsidR="00EC66E2" w:rsidRPr="00FB40A0">
              <w:rPr>
                <w:rStyle w:val="Hipercze"/>
                <w:noProof/>
              </w:rPr>
              <w:t>14.</w:t>
            </w:r>
            <w:r w:rsidR="00EC66E2">
              <w:rPr>
                <w:rFonts w:eastAsiaTheme="minorEastAsia"/>
                <w:noProof/>
                <w:kern w:val="2"/>
                <w:lang w:eastAsia="pl-PL"/>
                <w14:ligatures w14:val="standardContextual"/>
              </w:rPr>
              <w:tab/>
            </w:r>
            <w:r w:rsidR="00EC66E2" w:rsidRPr="00FB40A0">
              <w:rPr>
                <w:rStyle w:val="Hipercze"/>
                <w:noProof/>
              </w:rPr>
              <w:t>Unieważnienie postępowania</w:t>
            </w:r>
            <w:r w:rsidR="00EC66E2">
              <w:rPr>
                <w:noProof/>
                <w:webHidden/>
              </w:rPr>
              <w:tab/>
            </w:r>
            <w:r w:rsidR="00EC66E2">
              <w:rPr>
                <w:noProof/>
                <w:webHidden/>
              </w:rPr>
              <w:fldChar w:fldCharType="begin"/>
            </w:r>
            <w:r w:rsidR="00EC66E2">
              <w:rPr>
                <w:noProof/>
                <w:webHidden/>
              </w:rPr>
              <w:instrText xml:space="preserve"> PAGEREF _Toc144879855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0D5C359A" w14:textId="71967FEA" w:rsidR="00EC66E2" w:rsidRDefault="00000000">
          <w:pPr>
            <w:pStyle w:val="Spistreci2"/>
            <w:rPr>
              <w:rFonts w:eastAsiaTheme="minorEastAsia"/>
              <w:noProof/>
              <w:kern w:val="2"/>
              <w:lang w:eastAsia="pl-PL"/>
              <w14:ligatures w14:val="standardContextual"/>
            </w:rPr>
          </w:pPr>
          <w:hyperlink w:anchor="_Toc144879856" w:history="1">
            <w:r w:rsidR="00EC66E2" w:rsidRPr="00FB40A0">
              <w:rPr>
                <w:rStyle w:val="Hipercze"/>
                <w:noProof/>
              </w:rPr>
              <w:t>15.</w:t>
            </w:r>
            <w:r w:rsidR="00EC66E2">
              <w:rPr>
                <w:rFonts w:eastAsiaTheme="minorEastAsia"/>
                <w:noProof/>
                <w:kern w:val="2"/>
                <w:lang w:eastAsia="pl-PL"/>
                <w14:ligatures w14:val="standardContextual"/>
              </w:rPr>
              <w:tab/>
            </w:r>
            <w:r w:rsidR="00EC66E2" w:rsidRPr="00FB40A0">
              <w:rPr>
                <w:rStyle w:val="Hipercze"/>
                <w:noProof/>
              </w:rPr>
              <w:t>Pouczenie o środkach ochrony prawnej</w:t>
            </w:r>
            <w:r w:rsidR="00EC66E2">
              <w:rPr>
                <w:noProof/>
                <w:webHidden/>
              </w:rPr>
              <w:tab/>
            </w:r>
            <w:r w:rsidR="00EC66E2">
              <w:rPr>
                <w:noProof/>
                <w:webHidden/>
              </w:rPr>
              <w:fldChar w:fldCharType="begin"/>
            </w:r>
            <w:r w:rsidR="00EC66E2">
              <w:rPr>
                <w:noProof/>
                <w:webHidden/>
              </w:rPr>
              <w:instrText xml:space="preserve"> PAGEREF _Toc144879856 \h </w:instrText>
            </w:r>
            <w:r w:rsidR="00EC66E2">
              <w:rPr>
                <w:noProof/>
                <w:webHidden/>
              </w:rPr>
            </w:r>
            <w:r w:rsidR="00EC66E2">
              <w:rPr>
                <w:noProof/>
                <w:webHidden/>
              </w:rPr>
              <w:fldChar w:fldCharType="separate"/>
            </w:r>
            <w:r w:rsidR="0011734B">
              <w:rPr>
                <w:noProof/>
                <w:webHidden/>
              </w:rPr>
              <w:t>6</w:t>
            </w:r>
            <w:r w:rsidR="00EC66E2">
              <w:rPr>
                <w:noProof/>
                <w:webHidden/>
              </w:rPr>
              <w:fldChar w:fldCharType="end"/>
            </w:r>
          </w:hyperlink>
        </w:p>
        <w:p w14:paraId="25810427" w14:textId="26887533" w:rsidR="00EC66E2" w:rsidRDefault="00000000">
          <w:pPr>
            <w:pStyle w:val="Spistreci2"/>
            <w:rPr>
              <w:rFonts w:eastAsiaTheme="minorEastAsia"/>
              <w:noProof/>
              <w:kern w:val="2"/>
              <w:lang w:eastAsia="pl-PL"/>
              <w14:ligatures w14:val="standardContextual"/>
            </w:rPr>
          </w:pPr>
          <w:hyperlink w:anchor="_Toc144879857" w:history="1">
            <w:r w:rsidR="00EC66E2" w:rsidRPr="00FB40A0">
              <w:rPr>
                <w:rStyle w:val="Hipercze"/>
                <w:noProof/>
              </w:rPr>
              <w:t>16.</w:t>
            </w:r>
            <w:r w:rsidR="00EC66E2">
              <w:rPr>
                <w:rFonts w:eastAsiaTheme="minorEastAsia"/>
                <w:noProof/>
                <w:kern w:val="2"/>
                <w:lang w:eastAsia="pl-PL"/>
                <w14:ligatures w14:val="standardContextual"/>
              </w:rPr>
              <w:tab/>
            </w:r>
            <w:r w:rsidR="00EC66E2" w:rsidRPr="00FB40A0">
              <w:rPr>
                <w:rStyle w:val="Hipercze"/>
                <w:noProof/>
              </w:rPr>
              <w:t>Ochrona danych osobowych zebranych przez zamawiającego w toku postępowania</w:t>
            </w:r>
            <w:r w:rsidR="00EC66E2">
              <w:rPr>
                <w:noProof/>
                <w:webHidden/>
              </w:rPr>
              <w:tab/>
            </w:r>
            <w:r w:rsidR="00EC66E2">
              <w:rPr>
                <w:noProof/>
                <w:webHidden/>
              </w:rPr>
              <w:fldChar w:fldCharType="begin"/>
            </w:r>
            <w:r w:rsidR="00EC66E2">
              <w:rPr>
                <w:noProof/>
                <w:webHidden/>
              </w:rPr>
              <w:instrText xml:space="preserve"> PAGEREF _Toc144879857 \h </w:instrText>
            </w:r>
            <w:r w:rsidR="00EC66E2">
              <w:rPr>
                <w:noProof/>
                <w:webHidden/>
              </w:rPr>
            </w:r>
            <w:r w:rsidR="00EC66E2">
              <w:rPr>
                <w:noProof/>
                <w:webHidden/>
              </w:rPr>
              <w:fldChar w:fldCharType="separate"/>
            </w:r>
            <w:r w:rsidR="0011734B">
              <w:rPr>
                <w:noProof/>
                <w:webHidden/>
              </w:rPr>
              <w:t>7</w:t>
            </w:r>
            <w:r w:rsidR="00EC66E2">
              <w:rPr>
                <w:noProof/>
                <w:webHidden/>
              </w:rPr>
              <w:fldChar w:fldCharType="end"/>
            </w:r>
          </w:hyperlink>
        </w:p>
        <w:p w14:paraId="61891047" w14:textId="427E5C18" w:rsidR="00EC66E2" w:rsidRDefault="00000000">
          <w:pPr>
            <w:pStyle w:val="Spistreci1"/>
            <w:rPr>
              <w:rFonts w:eastAsiaTheme="minorEastAsia"/>
              <w:noProof/>
              <w:kern w:val="2"/>
              <w:lang w:eastAsia="pl-PL"/>
              <w14:ligatures w14:val="standardContextual"/>
            </w:rPr>
          </w:pPr>
          <w:hyperlink w:anchor="_Toc144879858" w:history="1">
            <w:r w:rsidR="00EC66E2" w:rsidRPr="00FB40A0">
              <w:rPr>
                <w:rStyle w:val="Hipercze"/>
                <w:noProof/>
              </w:rPr>
              <w:t>Rozdział II – Wymagania stawiane wykonawcy</w:t>
            </w:r>
            <w:r w:rsidR="00EC66E2">
              <w:rPr>
                <w:noProof/>
                <w:webHidden/>
              </w:rPr>
              <w:tab/>
            </w:r>
            <w:r w:rsidR="00EC66E2">
              <w:rPr>
                <w:noProof/>
                <w:webHidden/>
              </w:rPr>
              <w:fldChar w:fldCharType="begin"/>
            </w:r>
            <w:r w:rsidR="00EC66E2">
              <w:rPr>
                <w:noProof/>
                <w:webHidden/>
              </w:rPr>
              <w:instrText xml:space="preserve"> PAGEREF _Toc144879858 \h </w:instrText>
            </w:r>
            <w:r w:rsidR="00EC66E2">
              <w:rPr>
                <w:noProof/>
                <w:webHidden/>
              </w:rPr>
            </w:r>
            <w:r w:rsidR="00EC66E2">
              <w:rPr>
                <w:noProof/>
                <w:webHidden/>
              </w:rPr>
              <w:fldChar w:fldCharType="separate"/>
            </w:r>
            <w:r w:rsidR="0011734B">
              <w:rPr>
                <w:noProof/>
                <w:webHidden/>
              </w:rPr>
              <w:t>8</w:t>
            </w:r>
            <w:r w:rsidR="00EC66E2">
              <w:rPr>
                <w:noProof/>
                <w:webHidden/>
              </w:rPr>
              <w:fldChar w:fldCharType="end"/>
            </w:r>
          </w:hyperlink>
        </w:p>
        <w:p w14:paraId="624251E7" w14:textId="03AE4B30" w:rsidR="00EC66E2" w:rsidRDefault="00000000">
          <w:pPr>
            <w:pStyle w:val="Spistreci2"/>
            <w:rPr>
              <w:rFonts w:eastAsiaTheme="minorEastAsia"/>
              <w:noProof/>
              <w:kern w:val="2"/>
              <w:lang w:eastAsia="pl-PL"/>
              <w14:ligatures w14:val="standardContextual"/>
            </w:rPr>
          </w:pPr>
          <w:hyperlink w:anchor="_Toc144879859" w:history="1">
            <w:r w:rsidR="00EC66E2" w:rsidRPr="00FB40A0">
              <w:rPr>
                <w:rStyle w:val="Hipercze"/>
                <w:noProof/>
              </w:rPr>
              <w:t>1.</w:t>
            </w:r>
            <w:r w:rsidR="00EC66E2">
              <w:rPr>
                <w:rFonts w:eastAsiaTheme="minorEastAsia"/>
                <w:noProof/>
                <w:kern w:val="2"/>
                <w:lang w:eastAsia="pl-PL"/>
                <w14:ligatures w14:val="standardContextual"/>
              </w:rPr>
              <w:tab/>
            </w:r>
            <w:r w:rsidR="00EC66E2" w:rsidRPr="00FB40A0">
              <w:rPr>
                <w:rStyle w:val="Hipercze"/>
                <w:noProof/>
              </w:rPr>
              <w:t>Przedmiot zamówienia</w:t>
            </w:r>
            <w:r w:rsidR="00EC66E2">
              <w:rPr>
                <w:noProof/>
                <w:webHidden/>
              </w:rPr>
              <w:tab/>
            </w:r>
            <w:r w:rsidR="00EC66E2">
              <w:rPr>
                <w:noProof/>
                <w:webHidden/>
              </w:rPr>
              <w:fldChar w:fldCharType="begin"/>
            </w:r>
            <w:r w:rsidR="00EC66E2">
              <w:rPr>
                <w:noProof/>
                <w:webHidden/>
              </w:rPr>
              <w:instrText xml:space="preserve"> PAGEREF _Toc144879859 \h </w:instrText>
            </w:r>
            <w:r w:rsidR="00EC66E2">
              <w:rPr>
                <w:noProof/>
                <w:webHidden/>
              </w:rPr>
            </w:r>
            <w:r w:rsidR="00EC66E2">
              <w:rPr>
                <w:noProof/>
                <w:webHidden/>
              </w:rPr>
              <w:fldChar w:fldCharType="separate"/>
            </w:r>
            <w:r w:rsidR="0011734B">
              <w:rPr>
                <w:noProof/>
                <w:webHidden/>
              </w:rPr>
              <w:t>8</w:t>
            </w:r>
            <w:r w:rsidR="00EC66E2">
              <w:rPr>
                <w:noProof/>
                <w:webHidden/>
              </w:rPr>
              <w:fldChar w:fldCharType="end"/>
            </w:r>
          </w:hyperlink>
        </w:p>
        <w:p w14:paraId="254CEA27" w14:textId="6937D3AC" w:rsidR="00EC66E2" w:rsidRDefault="00000000">
          <w:pPr>
            <w:pStyle w:val="Spistreci2"/>
            <w:rPr>
              <w:rFonts w:eastAsiaTheme="minorEastAsia"/>
              <w:noProof/>
              <w:kern w:val="2"/>
              <w:lang w:eastAsia="pl-PL"/>
              <w14:ligatures w14:val="standardContextual"/>
            </w:rPr>
          </w:pPr>
          <w:hyperlink w:anchor="_Toc144879860" w:history="1">
            <w:r w:rsidR="00EC66E2" w:rsidRPr="00FB40A0">
              <w:rPr>
                <w:rStyle w:val="Hipercze"/>
                <w:noProof/>
              </w:rPr>
              <w:t>2.</w:t>
            </w:r>
            <w:r w:rsidR="00EC66E2">
              <w:rPr>
                <w:rFonts w:eastAsiaTheme="minorEastAsia"/>
                <w:noProof/>
                <w:kern w:val="2"/>
                <w:lang w:eastAsia="pl-PL"/>
                <w14:ligatures w14:val="standardContextual"/>
              </w:rPr>
              <w:tab/>
            </w:r>
            <w:r w:rsidR="00EC66E2" w:rsidRPr="00FB40A0">
              <w:rPr>
                <w:rStyle w:val="Hipercze"/>
                <w:noProof/>
              </w:rPr>
              <w:t>Rozwiązania równoważne</w:t>
            </w:r>
            <w:r w:rsidR="00EC66E2">
              <w:rPr>
                <w:noProof/>
                <w:webHidden/>
              </w:rPr>
              <w:tab/>
            </w:r>
            <w:r w:rsidR="00EC66E2">
              <w:rPr>
                <w:noProof/>
                <w:webHidden/>
              </w:rPr>
              <w:fldChar w:fldCharType="begin"/>
            </w:r>
            <w:r w:rsidR="00EC66E2">
              <w:rPr>
                <w:noProof/>
                <w:webHidden/>
              </w:rPr>
              <w:instrText xml:space="preserve"> PAGEREF _Toc144879860 \h </w:instrText>
            </w:r>
            <w:r w:rsidR="00EC66E2">
              <w:rPr>
                <w:noProof/>
                <w:webHidden/>
              </w:rPr>
            </w:r>
            <w:r w:rsidR="00EC66E2">
              <w:rPr>
                <w:noProof/>
                <w:webHidden/>
              </w:rPr>
              <w:fldChar w:fldCharType="separate"/>
            </w:r>
            <w:r w:rsidR="0011734B">
              <w:rPr>
                <w:noProof/>
                <w:webHidden/>
              </w:rPr>
              <w:t>8</w:t>
            </w:r>
            <w:r w:rsidR="00EC66E2">
              <w:rPr>
                <w:noProof/>
                <w:webHidden/>
              </w:rPr>
              <w:fldChar w:fldCharType="end"/>
            </w:r>
          </w:hyperlink>
        </w:p>
        <w:p w14:paraId="12BFAED7" w14:textId="77D2C669" w:rsidR="00EC66E2" w:rsidRDefault="00000000">
          <w:pPr>
            <w:pStyle w:val="Spistreci2"/>
            <w:rPr>
              <w:rFonts w:eastAsiaTheme="minorEastAsia"/>
              <w:noProof/>
              <w:kern w:val="2"/>
              <w:lang w:eastAsia="pl-PL"/>
              <w14:ligatures w14:val="standardContextual"/>
            </w:rPr>
          </w:pPr>
          <w:hyperlink w:anchor="_Toc144879861" w:history="1">
            <w:r w:rsidR="00EC66E2" w:rsidRPr="00FB40A0">
              <w:rPr>
                <w:rStyle w:val="Hipercze"/>
                <w:noProof/>
              </w:rPr>
              <w:t>3.</w:t>
            </w:r>
            <w:r w:rsidR="00EC66E2">
              <w:rPr>
                <w:rFonts w:eastAsiaTheme="minorEastAsia"/>
                <w:noProof/>
                <w:kern w:val="2"/>
                <w:lang w:eastAsia="pl-PL"/>
                <w14:ligatures w14:val="standardContextual"/>
              </w:rPr>
              <w:tab/>
            </w:r>
            <w:r w:rsidR="00EC66E2" w:rsidRPr="00FB40A0">
              <w:rPr>
                <w:rStyle w:val="Hipercze"/>
                <w:noProof/>
              </w:rPr>
              <w:t>Wymagania w zakresie zatrudniania przez wykonawcę lub podwykonawcę osób na podstawie stosunku pracy</w:t>
            </w:r>
            <w:r w:rsidR="00EC66E2">
              <w:rPr>
                <w:noProof/>
                <w:webHidden/>
              </w:rPr>
              <w:tab/>
            </w:r>
            <w:r w:rsidR="00EC66E2">
              <w:rPr>
                <w:noProof/>
                <w:webHidden/>
              </w:rPr>
              <w:fldChar w:fldCharType="begin"/>
            </w:r>
            <w:r w:rsidR="00EC66E2">
              <w:rPr>
                <w:noProof/>
                <w:webHidden/>
              </w:rPr>
              <w:instrText xml:space="preserve"> PAGEREF _Toc144879861 \h </w:instrText>
            </w:r>
            <w:r w:rsidR="00EC66E2">
              <w:rPr>
                <w:noProof/>
                <w:webHidden/>
              </w:rPr>
            </w:r>
            <w:r w:rsidR="00EC66E2">
              <w:rPr>
                <w:noProof/>
                <w:webHidden/>
              </w:rPr>
              <w:fldChar w:fldCharType="separate"/>
            </w:r>
            <w:r w:rsidR="0011734B">
              <w:rPr>
                <w:noProof/>
                <w:webHidden/>
              </w:rPr>
              <w:t>10</w:t>
            </w:r>
            <w:r w:rsidR="00EC66E2">
              <w:rPr>
                <w:noProof/>
                <w:webHidden/>
              </w:rPr>
              <w:fldChar w:fldCharType="end"/>
            </w:r>
          </w:hyperlink>
        </w:p>
        <w:p w14:paraId="5EA32B52" w14:textId="23998498" w:rsidR="00EC66E2" w:rsidRDefault="00000000">
          <w:pPr>
            <w:pStyle w:val="Spistreci2"/>
            <w:rPr>
              <w:rFonts w:eastAsiaTheme="minorEastAsia"/>
              <w:noProof/>
              <w:kern w:val="2"/>
              <w:lang w:eastAsia="pl-PL"/>
              <w14:ligatures w14:val="standardContextual"/>
            </w:rPr>
          </w:pPr>
          <w:hyperlink w:anchor="_Toc144879862" w:history="1">
            <w:r w:rsidR="00EC66E2" w:rsidRPr="00FB40A0">
              <w:rPr>
                <w:rStyle w:val="Hipercze"/>
                <w:noProof/>
              </w:rPr>
              <w:t>4.</w:t>
            </w:r>
            <w:r w:rsidR="00EC66E2">
              <w:rPr>
                <w:rFonts w:eastAsiaTheme="minorEastAsia"/>
                <w:noProof/>
                <w:kern w:val="2"/>
                <w:lang w:eastAsia="pl-PL"/>
                <w14:ligatures w14:val="standardContextual"/>
              </w:rPr>
              <w:tab/>
            </w:r>
            <w:r w:rsidR="00EC66E2" w:rsidRPr="00FB40A0">
              <w:rPr>
                <w:rStyle w:val="Hipercze"/>
                <w:noProof/>
              </w:rPr>
              <w:t>Wymagania w zakresie zatrudnienia osób, o których mowa w art. 96 ust. 2 pkt 2 ustawy Pzp</w:t>
            </w:r>
            <w:r w:rsidR="00EC66E2">
              <w:rPr>
                <w:noProof/>
                <w:webHidden/>
              </w:rPr>
              <w:tab/>
            </w:r>
            <w:r w:rsidR="00EC66E2">
              <w:rPr>
                <w:noProof/>
                <w:webHidden/>
              </w:rPr>
              <w:fldChar w:fldCharType="begin"/>
            </w:r>
            <w:r w:rsidR="00EC66E2">
              <w:rPr>
                <w:noProof/>
                <w:webHidden/>
              </w:rPr>
              <w:instrText xml:space="preserve"> PAGEREF _Toc144879862 \h </w:instrText>
            </w:r>
            <w:r w:rsidR="00EC66E2">
              <w:rPr>
                <w:noProof/>
                <w:webHidden/>
              </w:rPr>
            </w:r>
            <w:r w:rsidR="00EC66E2">
              <w:rPr>
                <w:noProof/>
                <w:webHidden/>
              </w:rPr>
              <w:fldChar w:fldCharType="separate"/>
            </w:r>
            <w:r w:rsidR="0011734B">
              <w:rPr>
                <w:noProof/>
                <w:webHidden/>
              </w:rPr>
              <w:t>12</w:t>
            </w:r>
            <w:r w:rsidR="00EC66E2">
              <w:rPr>
                <w:noProof/>
                <w:webHidden/>
              </w:rPr>
              <w:fldChar w:fldCharType="end"/>
            </w:r>
          </w:hyperlink>
        </w:p>
        <w:p w14:paraId="34C1D1FD" w14:textId="055C43B7" w:rsidR="00EC66E2" w:rsidRDefault="00000000">
          <w:pPr>
            <w:pStyle w:val="Spistreci2"/>
            <w:rPr>
              <w:rFonts w:eastAsiaTheme="minorEastAsia"/>
              <w:noProof/>
              <w:kern w:val="2"/>
              <w:lang w:eastAsia="pl-PL"/>
              <w14:ligatures w14:val="standardContextual"/>
            </w:rPr>
          </w:pPr>
          <w:hyperlink w:anchor="_Toc144879863" w:history="1">
            <w:r w:rsidR="00EC66E2" w:rsidRPr="00FB40A0">
              <w:rPr>
                <w:rStyle w:val="Hipercze"/>
                <w:noProof/>
              </w:rPr>
              <w:t>5.</w:t>
            </w:r>
            <w:r w:rsidR="00EC66E2">
              <w:rPr>
                <w:rFonts w:eastAsiaTheme="minorEastAsia"/>
                <w:noProof/>
                <w:kern w:val="2"/>
                <w:lang w:eastAsia="pl-PL"/>
                <w14:ligatures w14:val="standardContextual"/>
              </w:rPr>
              <w:tab/>
            </w:r>
            <w:r w:rsidR="00EC66E2" w:rsidRPr="00FB40A0">
              <w:rPr>
                <w:rStyle w:val="Hipercze"/>
                <w:noProof/>
              </w:rPr>
              <w:t>Informacja o przedmiotowych środkach dowodowych</w:t>
            </w:r>
            <w:r w:rsidR="00EC66E2">
              <w:rPr>
                <w:noProof/>
                <w:webHidden/>
              </w:rPr>
              <w:tab/>
            </w:r>
            <w:r w:rsidR="00EC66E2">
              <w:rPr>
                <w:noProof/>
                <w:webHidden/>
              </w:rPr>
              <w:fldChar w:fldCharType="begin"/>
            </w:r>
            <w:r w:rsidR="00EC66E2">
              <w:rPr>
                <w:noProof/>
                <w:webHidden/>
              </w:rPr>
              <w:instrText xml:space="preserve"> PAGEREF _Toc144879863 \h </w:instrText>
            </w:r>
            <w:r w:rsidR="00EC66E2">
              <w:rPr>
                <w:noProof/>
                <w:webHidden/>
              </w:rPr>
            </w:r>
            <w:r w:rsidR="00EC66E2">
              <w:rPr>
                <w:noProof/>
                <w:webHidden/>
              </w:rPr>
              <w:fldChar w:fldCharType="separate"/>
            </w:r>
            <w:r w:rsidR="0011734B">
              <w:rPr>
                <w:noProof/>
                <w:webHidden/>
              </w:rPr>
              <w:t>12</w:t>
            </w:r>
            <w:r w:rsidR="00EC66E2">
              <w:rPr>
                <w:noProof/>
                <w:webHidden/>
              </w:rPr>
              <w:fldChar w:fldCharType="end"/>
            </w:r>
          </w:hyperlink>
        </w:p>
        <w:p w14:paraId="0AA1B1A7" w14:textId="3AF64151" w:rsidR="00EC66E2" w:rsidRDefault="00000000">
          <w:pPr>
            <w:pStyle w:val="Spistreci2"/>
            <w:rPr>
              <w:rFonts w:eastAsiaTheme="minorEastAsia"/>
              <w:noProof/>
              <w:kern w:val="2"/>
              <w:lang w:eastAsia="pl-PL"/>
              <w14:ligatures w14:val="standardContextual"/>
            </w:rPr>
          </w:pPr>
          <w:hyperlink w:anchor="_Toc144879864" w:history="1">
            <w:r w:rsidR="00EC66E2" w:rsidRPr="00FB40A0">
              <w:rPr>
                <w:rStyle w:val="Hipercze"/>
                <w:noProof/>
              </w:rPr>
              <w:t>6.</w:t>
            </w:r>
            <w:r w:rsidR="00EC66E2">
              <w:rPr>
                <w:rFonts w:eastAsiaTheme="minorEastAsia"/>
                <w:noProof/>
                <w:kern w:val="2"/>
                <w:lang w:eastAsia="pl-PL"/>
                <w14:ligatures w14:val="standardContextual"/>
              </w:rPr>
              <w:tab/>
            </w:r>
            <w:r w:rsidR="00EC66E2" w:rsidRPr="00FB40A0">
              <w:rPr>
                <w:rStyle w:val="Hipercze"/>
                <w:noProof/>
              </w:rPr>
              <w:t>Termin wykonania zamówienia</w:t>
            </w:r>
            <w:r w:rsidR="00EC66E2">
              <w:rPr>
                <w:noProof/>
                <w:webHidden/>
              </w:rPr>
              <w:tab/>
            </w:r>
            <w:r w:rsidR="00EC66E2">
              <w:rPr>
                <w:noProof/>
                <w:webHidden/>
              </w:rPr>
              <w:fldChar w:fldCharType="begin"/>
            </w:r>
            <w:r w:rsidR="00EC66E2">
              <w:rPr>
                <w:noProof/>
                <w:webHidden/>
              </w:rPr>
              <w:instrText xml:space="preserve"> PAGEREF _Toc144879864 \h </w:instrText>
            </w:r>
            <w:r w:rsidR="00EC66E2">
              <w:rPr>
                <w:noProof/>
                <w:webHidden/>
              </w:rPr>
            </w:r>
            <w:r w:rsidR="00EC66E2">
              <w:rPr>
                <w:noProof/>
                <w:webHidden/>
              </w:rPr>
              <w:fldChar w:fldCharType="separate"/>
            </w:r>
            <w:r w:rsidR="0011734B">
              <w:rPr>
                <w:noProof/>
                <w:webHidden/>
              </w:rPr>
              <w:t>12</w:t>
            </w:r>
            <w:r w:rsidR="00EC66E2">
              <w:rPr>
                <w:noProof/>
                <w:webHidden/>
              </w:rPr>
              <w:fldChar w:fldCharType="end"/>
            </w:r>
          </w:hyperlink>
        </w:p>
        <w:p w14:paraId="782905DE" w14:textId="41BB6C9E" w:rsidR="00EC66E2" w:rsidRDefault="00000000">
          <w:pPr>
            <w:pStyle w:val="Spistreci2"/>
            <w:rPr>
              <w:rFonts w:eastAsiaTheme="minorEastAsia"/>
              <w:noProof/>
              <w:kern w:val="2"/>
              <w:lang w:eastAsia="pl-PL"/>
              <w14:ligatures w14:val="standardContextual"/>
            </w:rPr>
          </w:pPr>
          <w:hyperlink w:anchor="_Toc144879865" w:history="1">
            <w:r w:rsidR="00EC66E2" w:rsidRPr="00FB40A0">
              <w:rPr>
                <w:rStyle w:val="Hipercze"/>
                <w:noProof/>
              </w:rPr>
              <w:t>7.</w:t>
            </w:r>
            <w:r w:rsidR="00EC66E2">
              <w:rPr>
                <w:rFonts w:eastAsiaTheme="minorEastAsia"/>
                <w:noProof/>
                <w:kern w:val="2"/>
                <w:lang w:eastAsia="pl-PL"/>
                <w14:ligatures w14:val="standardContextual"/>
              </w:rPr>
              <w:tab/>
            </w:r>
            <w:r w:rsidR="00EC66E2" w:rsidRPr="00FB40A0">
              <w:rPr>
                <w:rStyle w:val="Hipercze"/>
                <w:noProof/>
              </w:rPr>
              <w:t>Informacja o warunkach udziału w postępowaniu o udzielenie zamówienia</w:t>
            </w:r>
            <w:r w:rsidR="00EC66E2">
              <w:rPr>
                <w:noProof/>
                <w:webHidden/>
              </w:rPr>
              <w:tab/>
            </w:r>
            <w:r w:rsidR="00EC66E2">
              <w:rPr>
                <w:noProof/>
                <w:webHidden/>
              </w:rPr>
              <w:fldChar w:fldCharType="begin"/>
            </w:r>
            <w:r w:rsidR="00EC66E2">
              <w:rPr>
                <w:noProof/>
                <w:webHidden/>
              </w:rPr>
              <w:instrText xml:space="preserve"> PAGEREF _Toc144879865 \h </w:instrText>
            </w:r>
            <w:r w:rsidR="00EC66E2">
              <w:rPr>
                <w:noProof/>
                <w:webHidden/>
              </w:rPr>
            </w:r>
            <w:r w:rsidR="00EC66E2">
              <w:rPr>
                <w:noProof/>
                <w:webHidden/>
              </w:rPr>
              <w:fldChar w:fldCharType="separate"/>
            </w:r>
            <w:r w:rsidR="0011734B">
              <w:rPr>
                <w:noProof/>
                <w:webHidden/>
              </w:rPr>
              <w:t>12</w:t>
            </w:r>
            <w:r w:rsidR="00EC66E2">
              <w:rPr>
                <w:noProof/>
                <w:webHidden/>
              </w:rPr>
              <w:fldChar w:fldCharType="end"/>
            </w:r>
          </w:hyperlink>
        </w:p>
        <w:p w14:paraId="58D30A50" w14:textId="6FA82B17" w:rsidR="00EC66E2" w:rsidRDefault="00000000">
          <w:pPr>
            <w:pStyle w:val="Spistreci2"/>
            <w:rPr>
              <w:rFonts w:eastAsiaTheme="minorEastAsia"/>
              <w:noProof/>
              <w:kern w:val="2"/>
              <w:lang w:eastAsia="pl-PL"/>
              <w14:ligatures w14:val="standardContextual"/>
            </w:rPr>
          </w:pPr>
          <w:hyperlink w:anchor="_Toc144879866" w:history="1">
            <w:r w:rsidR="00EC66E2" w:rsidRPr="00FB40A0">
              <w:rPr>
                <w:rStyle w:val="Hipercze"/>
                <w:noProof/>
              </w:rPr>
              <w:t>8.</w:t>
            </w:r>
            <w:r w:rsidR="00EC66E2">
              <w:rPr>
                <w:rFonts w:eastAsiaTheme="minorEastAsia"/>
                <w:noProof/>
                <w:kern w:val="2"/>
                <w:lang w:eastAsia="pl-PL"/>
                <w14:ligatures w14:val="standardContextual"/>
              </w:rPr>
              <w:tab/>
            </w:r>
            <w:r w:rsidR="00EC66E2" w:rsidRPr="00FB40A0">
              <w:rPr>
                <w:rStyle w:val="Hipercze"/>
                <w:noProof/>
              </w:rPr>
              <w:t>Podstawy wykluczenia</w:t>
            </w:r>
            <w:r w:rsidR="00EC66E2">
              <w:rPr>
                <w:noProof/>
                <w:webHidden/>
              </w:rPr>
              <w:tab/>
            </w:r>
            <w:r w:rsidR="00EC66E2">
              <w:rPr>
                <w:noProof/>
                <w:webHidden/>
              </w:rPr>
              <w:fldChar w:fldCharType="begin"/>
            </w:r>
            <w:r w:rsidR="00EC66E2">
              <w:rPr>
                <w:noProof/>
                <w:webHidden/>
              </w:rPr>
              <w:instrText xml:space="preserve"> PAGEREF _Toc144879866 \h </w:instrText>
            </w:r>
            <w:r w:rsidR="00EC66E2">
              <w:rPr>
                <w:noProof/>
                <w:webHidden/>
              </w:rPr>
            </w:r>
            <w:r w:rsidR="00EC66E2">
              <w:rPr>
                <w:noProof/>
                <w:webHidden/>
              </w:rPr>
              <w:fldChar w:fldCharType="separate"/>
            </w:r>
            <w:r w:rsidR="0011734B">
              <w:rPr>
                <w:noProof/>
                <w:webHidden/>
              </w:rPr>
              <w:t>12</w:t>
            </w:r>
            <w:r w:rsidR="00EC66E2">
              <w:rPr>
                <w:noProof/>
                <w:webHidden/>
              </w:rPr>
              <w:fldChar w:fldCharType="end"/>
            </w:r>
          </w:hyperlink>
        </w:p>
        <w:p w14:paraId="333F71DC" w14:textId="4988646B" w:rsidR="00EC66E2" w:rsidRDefault="00000000">
          <w:pPr>
            <w:pStyle w:val="Spistreci2"/>
            <w:rPr>
              <w:rFonts w:eastAsiaTheme="minorEastAsia"/>
              <w:noProof/>
              <w:kern w:val="2"/>
              <w:lang w:eastAsia="pl-PL"/>
              <w14:ligatures w14:val="standardContextual"/>
            </w:rPr>
          </w:pPr>
          <w:hyperlink w:anchor="_Toc144879867" w:history="1">
            <w:r w:rsidR="00EC66E2" w:rsidRPr="00FB40A0">
              <w:rPr>
                <w:rStyle w:val="Hipercze"/>
                <w:noProof/>
              </w:rPr>
              <w:t>9.</w:t>
            </w:r>
            <w:r w:rsidR="00EC66E2">
              <w:rPr>
                <w:rFonts w:eastAsiaTheme="minorEastAsia"/>
                <w:noProof/>
                <w:kern w:val="2"/>
                <w:lang w:eastAsia="pl-PL"/>
                <w14:ligatures w14:val="standardContextual"/>
              </w:rPr>
              <w:tab/>
            </w:r>
            <w:r w:rsidR="00EC66E2" w:rsidRPr="00FB40A0">
              <w:rPr>
                <w:rStyle w:val="Hipercze"/>
                <w:noProof/>
              </w:rPr>
              <w:t>Wykaz podmiotowych środków dowodowych.</w:t>
            </w:r>
            <w:r w:rsidR="00EC66E2">
              <w:rPr>
                <w:noProof/>
                <w:webHidden/>
              </w:rPr>
              <w:tab/>
            </w:r>
            <w:r w:rsidR="00EC66E2">
              <w:rPr>
                <w:noProof/>
                <w:webHidden/>
              </w:rPr>
              <w:fldChar w:fldCharType="begin"/>
            </w:r>
            <w:r w:rsidR="00EC66E2">
              <w:rPr>
                <w:noProof/>
                <w:webHidden/>
              </w:rPr>
              <w:instrText xml:space="preserve"> PAGEREF _Toc144879867 \h </w:instrText>
            </w:r>
            <w:r w:rsidR="00EC66E2">
              <w:rPr>
                <w:noProof/>
                <w:webHidden/>
              </w:rPr>
            </w:r>
            <w:r w:rsidR="00EC66E2">
              <w:rPr>
                <w:noProof/>
                <w:webHidden/>
              </w:rPr>
              <w:fldChar w:fldCharType="separate"/>
            </w:r>
            <w:r w:rsidR="0011734B">
              <w:rPr>
                <w:noProof/>
                <w:webHidden/>
              </w:rPr>
              <w:t>16</w:t>
            </w:r>
            <w:r w:rsidR="00EC66E2">
              <w:rPr>
                <w:noProof/>
                <w:webHidden/>
              </w:rPr>
              <w:fldChar w:fldCharType="end"/>
            </w:r>
          </w:hyperlink>
        </w:p>
        <w:p w14:paraId="23FFD3C0" w14:textId="49CEC243" w:rsidR="00EC66E2" w:rsidRDefault="00000000">
          <w:pPr>
            <w:pStyle w:val="Spistreci2"/>
            <w:rPr>
              <w:rFonts w:eastAsiaTheme="minorEastAsia"/>
              <w:noProof/>
              <w:kern w:val="2"/>
              <w:lang w:eastAsia="pl-PL"/>
              <w14:ligatures w14:val="standardContextual"/>
            </w:rPr>
          </w:pPr>
          <w:hyperlink w:anchor="_Toc144879868" w:history="1">
            <w:r w:rsidR="00EC66E2" w:rsidRPr="00FB40A0">
              <w:rPr>
                <w:rStyle w:val="Hipercze"/>
                <w:noProof/>
              </w:rPr>
              <w:t>10.</w:t>
            </w:r>
            <w:r w:rsidR="00EC66E2">
              <w:rPr>
                <w:rFonts w:eastAsiaTheme="minorEastAsia"/>
                <w:noProof/>
                <w:kern w:val="2"/>
                <w:lang w:eastAsia="pl-PL"/>
                <w14:ligatures w14:val="standardContextual"/>
              </w:rPr>
              <w:tab/>
            </w:r>
            <w:r w:rsidR="00EC66E2" w:rsidRPr="00FB40A0">
              <w:rPr>
                <w:rStyle w:val="Hipercze"/>
                <w:noProof/>
              </w:rPr>
              <w:t>Wymagania dotyczące wadium</w:t>
            </w:r>
            <w:r w:rsidR="00EC66E2">
              <w:rPr>
                <w:noProof/>
                <w:webHidden/>
              </w:rPr>
              <w:tab/>
            </w:r>
            <w:r w:rsidR="00EC66E2">
              <w:rPr>
                <w:noProof/>
                <w:webHidden/>
              </w:rPr>
              <w:fldChar w:fldCharType="begin"/>
            </w:r>
            <w:r w:rsidR="00EC66E2">
              <w:rPr>
                <w:noProof/>
                <w:webHidden/>
              </w:rPr>
              <w:instrText xml:space="preserve"> PAGEREF _Toc144879868 \h </w:instrText>
            </w:r>
            <w:r w:rsidR="00EC66E2">
              <w:rPr>
                <w:noProof/>
                <w:webHidden/>
              </w:rPr>
            </w:r>
            <w:r w:rsidR="00EC66E2">
              <w:rPr>
                <w:noProof/>
                <w:webHidden/>
              </w:rPr>
              <w:fldChar w:fldCharType="separate"/>
            </w:r>
            <w:r w:rsidR="0011734B">
              <w:rPr>
                <w:noProof/>
                <w:webHidden/>
              </w:rPr>
              <w:t>21</w:t>
            </w:r>
            <w:r w:rsidR="00EC66E2">
              <w:rPr>
                <w:noProof/>
                <w:webHidden/>
              </w:rPr>
              <w:fldChar w:fldCharType="end"/>
            </w:r>
          </w:hyperlink>
        </w:p>
        <w:p w14:paraId="286B2386" w14:textId="2D76CBC6" w:rsidR="00EC66E2" w:rsidRDefault="00000000">
          <w:pPr>
            <w:pStyle w:val="Spistreci2"/>
            <w:rPr>
              <w:rFonts w:eastAsiaTheme="minorEastAsia"/>
              <w:noProof/>
              <w:kern w:val="2"/>
              <w:lang w:eastAsia="pl-PL"/>
              <w14:ligatures w14:val="standardContextual"/>
            </w:rPr>
          </w:pPr>
          <w:hyperlink w:anchor="_Toc144879869" w:history="1">
            <w:r w:rsidR="00EC66E2" w:rsidRPr="00FB40A0">
              <w:rPr>
                <w:rStyle w:val="Hipercze"/>
                <w:noProof/>
              </w:rPr>
              <w:t>11.</w:t>
            </w:r>
            <w:r w:rsidR="00EC66E2">
              <w:rPr>
                <w:rFonts w:eastAsiaTheme="minorEastAsia"/>
                <w:noProof/>
                <w:kern w:val="2"/>
                <w:lang w:eastAsia="pl-PL"/>
                <w14:ligatures w14:val="standardContextual"/>
              </w:rPr>
              <w:tab/>
            </w:r>
            <w:r w:rsidR="00EC66E2" w:rsidRPr="00FB40A0">
              <w:rPr>
                <w:rStyle w:val="Hipercze"/>
                <w:noProof/>
              </w:rPr>
              <w:t>Sposób przygotowania ofert.</w:t>
            </w:r>
            <w:r w:rsidR="00EC66E2">
              <w:rPr>
                <w:noProof/>
                <w:webHidden/>
              </w:rPr>
              <w:tab/>
            </w:r>
            <w:r w:rsidR="00EC66E2">
              <w:rPr>
                <w:noProof/>
                <w:webHidden/>
              </w:rPr>
              <w:fldChar w:fldCharType="begin"/>
            </w:r>
            <w:r w:rsidR="00EC66E2">
              <w:rPr>
                <w:noProof/>
                <w:webHidden/>
              </w:rPr>
              <w:instrText xml:space="preserve"> PAGEREF _Toc144879869 \h </w:instrText>
            </w:r>
            <w:r w:rsidR="00EC66E2">
              <w:rPr>
                <w:noProof/>
                <w:webHidden/>
              </w:rPr>
            </w:r>
            <w:r w:rsidR="00EC66E2">
              <w:rPr>
                <w:noProof/>
                <w:webHidden/>
              </w:rPr>
              <w:fldChar w:fldCharType="separate"/>
            </w:r>
            <w:r w:rsidR="0011734B">
              <w:rPr>
                <w:noProof/>
                <w:webHidden/>
              </w:rPr>
              <w:t>21</w:t>
            </w:r>
            <w:r w:rsidR="00EC66E2">
              <w:rPr>
                <w:noProof/>
                <w:webHidden/>
              </w:rPr>
              <w:fldChar w:fldCharType="end"/>
            </w:r>
          </w:hyperlink>
        </w:p>
        <w:p w14:paraId="313E9D0E" w14:textId="232EBA5F" w:rsidR="00EC66E2" w:rsidRDefault="00000000">
          <w:pPr>
            <w:pStyle w:val="Spistreci2"/>
            <w:rPr>
              <w:rFonts w:eastAsiaTheme="minorEastAsia"/>
              <w:noProof/>
              <w:kern w:val="2"/>
              <w:lang w:eastAsia="pl-PL"/>
              <w14:ligatures w14:val="standardContextual"/>
            </w:rPr>
          </w:pPr>
          <w:hyperlink w:anchor="_Toc144879870" w:history="1">
            <w:r w:rsidR="00EC66E2" w:rsidRPr="00FB40A0">
              <w:rPr>
                <w:rStyle w:val="Hipercze"/>
                <w:noProof/>
              </w:rPr>
              <w:t>12.</w:t>
            </w:r>
            <w:r w:rsidR="00EC66E2">
              <w:rPr>
                <w:rFonts w:eastAsiaTheme="minorEastAsia"/>
                <w:noProof/>
                <w:kern w:val="2"/>
                <w:lang w:eastAsia="pl-PL"/>
                <w14:ligatures w14:val="standardContextual"/>
              </w:rPr>
              <w:tab/>
            </w:r>
            <w:r w:rsidR="00EC66E2" w:rsidRPr="00FB40A0">
              <w:rPr>
                <w:rStyle w:val="Hipercze"/>
                <w:noProof/>
              </w:rPr>
              <w:t>Opis sposobu obliczenia ceny</w:t>
            </w:r>
            <w:r w:rsidR="00EC66E2">
              <w:rPr>
                <w:noProof/>
                <w:webHidden/>
              </w:rPr>
              <w:tab/>
            </w:r>
            <w:r w:rsidR="00EC66E2">
              <w:rPr>
                <w:noProof/>
                <w:webHidden/>
              </w:rPr>
              <w:fldChar w:fldCharType="begin"/>
            </w:r>
            <w:r w:rsidR="00EC66E2">
              <w:rPr>
                <w:noProof/>
                <w:webHidden/>
              </w:rPr>
              <w:instrText xml:space="preserve"> PAGEREF _Toc144879870 \h </w:instrText>
            </w:r>
            <w:r w:rsidR="00EC66E2">
              <w:rPr>
                <w:noProof/>
                <w:webHidden/>
              </w:rPr>
            </w:r>
            <w:r w:rsidR="00EC66E2">
              <w:rPr>
                <w:noProof/>
                <w:webHidden/>
              </w:rPr>
              <w:fldChar w:fldCharType="separate"/>
            </w:r>
            <w:r w:rsidR="0011734B">
              <w:rPr>
                <w:noProof/>
                <w:webHidden/>
              </w:rPr>
              <w:t>23</w:t>
            </w:r>
            <w:r w:rsidR="00EC66E2">
              <w:rPr>
                <w:noProof/>
                <w:webHidden/>
              </w:rPr>
              <w:fldChar w:fldCharType="end"/>
            </w:r>
          </w:hyperlink>
        </w:p>
        <w:p w14:paraId="4A1BDF9A" w14:textId="5BAAD3B9" w:rsidR="00EC66E2" w:rsidRDefault="00000000">
          <w:pPr>
            <w:pStyle w:val="Spistreci1"/>
            <w:rPr>
              <w:rFonts w:eastAsiaTheme="minorEastAsia"/>
              <w:noProof/>
              <w:kern w:val="2"/>
              <w:lang w:eastAsia="pl-PL"/>
              <w14:ligatures w14:val="standardContextual"/>
            </w:rPr>
          </w:pPr>
          <w:hyperlink w:anchor="_Toc144879871" w:history="1">
            <w:r w:rsidR="00EC66E2" w:rsidRPr="00FB40A0">
              <w:rPr>
                <w:rStyle w:val="Hipercze"/>
                <w:noProof/>
              </w:rPr>
              <w:t>Rozdział III – Informacje o przebiegu postępowania.</w:t>
            </w:r>
            <w:r w:rsidR="00EC66E2">
              <w:rPr>
                <w:noProof/>
                <w:webHidden/>
              </w:rPr>
              <w:tab/>
            </w:r>
            <w:r w:rsidR="00EC66E2">
              <w:rPr>
                <w:noProof/>
                <w:webHidden/>
              </w:rPr>
              <w:fldChar w:fldCharType="begin"/>
            </w:r>
            <w:r w:rsidR="00EC66E2">
              <w:rPr>
                <w:noProof/>
                <w:webHidden/>
              </w:rPr>
              <w:instrText xml:space="preserve"> PAGEREF _Toc144879871 \h </w:instrText>
            </w:r>
            <w:r w:rsidR="00EC66E2">
              <w:rPr>
                <w:noProof/>
                <w:webHidden/>
              </w:rPr>
            </w:r>
            <w:r w:rsidR="00EC66E2">
              <w:rPr>
                <w:noProof/>
                <w:webHidden/>
              </w:rPr>
              <w:fldChar w:fldCharType="separate"/>
            </w:r>
            <w:r w:rsidR="0011734B">
              <w:rPr>
                <w:noProof/>
                <w:webHidden/>
              </w:rPr>
              <w:t>24</w:t>
            </w:r>
            <w:r w:rsidR="00EC66E2">
              <w:rPr>
                <w:noProof/>
                <w:webHidden/>
              </w:rPr>
              <w:fldChar w:fldCharType="end"/>
            </w:r>
          </w:hyperlink>
        </w:p>
        <w:p w14:paraId="2A5DF5A8" w14:textId="04A9B755" w:rsidR="00EC66E2" w:rsidRDefault="00000000">
          <w:pPr>
            <w:pStyle w:val="Spistreci2"/>
            <w:rPr>
              <w:rFonts w:eastAsiaTheme="minorEastAsia"/>
              <w:noProof/>
              <w:kern w:val="2"/>
              <w:lang w:eastAsia="pl-PL"/>
              <w14:ligatures w14:val="standardContextual"/>
            </w:rPr>
          </w:pPr>
          <w:hyperlink w:anchor="_Toc144879872" w:history="1">
            <w:r w:rsidR="00EC66E2" w:rsidRPr="00FB40A0">
              <w:rPr>
                <w:rStyle w:val="Hipercze"/>
                <w:noProof/>
              </w:rPr>
              <w:t>1.</w:t>
            </w:r>
            <w:r w:rsidR="00EC66E2">
              <w:rPr>
                <w:rFonts w:eastAsiaTheme="minorEastAsia"/>
                <w:noProof/>
                <w:kern w:val="2"/>
                <w:lang w:eastAsia="pl-PL"/>
                <w14:ligatures w14:val="standardContextual"/>
              </w:rPr>
              <w:tab/>
            </w:r>
            <w:r w:rsidR="00EC66E2" w:rsidRPr="00FB40A0">
              <w:rPr>
                <w:rStyle w:val="Hipercze"/>
                <w:noProof/>
              </w:rPr>
              <w:t>Sposób porozumiewania się zamawiającego z wykonawcami.</w:t>
            </w:r>
            <w:r w:rsidR="00EC66E2">
              <w:rPr>
                <w:noProof/>
                <w:webHidden/>
              </w:rPr>
              <w:tab/>
            </w:r>
            <w:r w:rsidR="00EC66E2">
              <w:rPr>
                <w:noProof/>
                <w:webHidden/>
              </w:rPr>
              <w:fldChar w:fldCharType="begin"/>
            </w:r>
            <w:r w:rsidR="00EC66E2">
              <w:rPr>
                <w:noProof/>
                <w:webHidden/>
              </w:rPr>
              <w:instrText xml:space="preserve"> PAGEREF _Toc144879872 \h </w:instrText>
            </w:r>
            <w:r w:rsidR="00EC66E2">
              <w:rPr>
                <w:noProof/>
                <w:webHidden/>
              </w:rPr>
            </w:r>
            <w:r w:rsidR="00EC66E2">
              <w:rPr>
                <w:noProof/>
                <w:webHidden/>
              </w:rPr>
              <w:fldChar w:fldCharType="separate"/>
            </w:r>
            <w:r w:rsidR="0011734B">
              <w:rPr>
                <w:noProof/>
                <w:webHidden/>
              </w:rPr>
              <w:t>24</w:t>
            </w:r>
            <w:r w:rsidR="00EC66E2">
              <w:rPr>
                <w:noProof/>
                <w:webHidden/>
              </w:rPr>
              <w:fldChar w:fldCharType="end"/>
            </w:r>
          </w:hyperlink>
        </w:p>
        <w:p w14:paraId="71A5F848" w14:textId="3B089490" w:rsidR="00EC66E2" w:rsidRDefault="00000000">
          <w:pPr>
            <w:pStyle w:val="Spistreci2"/>
            <w:rPr>
              <w:rFonts w:eastAsiaTheme="minorEastAsia"/>
              <w:noProof/>
              <w:kern w:val="2"/>
              <w:lang w:eastAsia="pl-PL"/>
              <w14:ligatures w14:val="standardContextual"/>
            </w:rPr>
          </w:pPr>
          <w:hyperlink w:anchor="_Toc144879873" w:history="1">
            <w:r w:rsidR="00EC66E2" w:rsidRPr="00FB40A0">
              <w:rPr>
                <w:rStyle w:val="Hipercze"/>
                <w:noProof/>
              </w:rPr>
              <w:t>2.</w:t>
            </w:r>
            <w:r w:rsidR="00EC66E2">
              <w:rPr>
                <w:rFonts w:eastAsiaTheme="minorEastAsia"/>
                <w:noProof/>
                <w:kern w:val="2"/>
                <w:lang w:eastAsia="pl-PL"/>
                <w14:ligatures w14:val="standardContextual"/>
              </w:rPr>
              <w:tab/>
            </w:r>
            <w:r w:rsidR="00EC66E2" w:rsidRPr="00FB40A0">
              <w:rPr>
                <w:rStyle w:val="Hipercze"/>
                <w:noProof/>
              </w:rPr>
              <w:t>Sposób oraz termin składania ofert. Termin otwarcia ofert.</w:t>
            </w:r>
            <w:r w:rsidR="00EC66E2">
              <w:rPr>
                <w:noProof/>
                <w:webHidden/>
              </w:rPr>
              <w:tab/>
            </w:r>
            <w:r w:rsidR="00EC66E2">
              <w:rPr>
                <w:noProof/>
                <w:webHidden/>
              </w:rPr>
              <w:fldChar w:fldCharType="begin"/>
            </w:r>
            <w:r w:rsidR="00EC66E2">
              <w:rPr>
                <w:noProof/>
                <w:webHidden/>
              </w:rPr>
              <w:instrText xml:space="preserve"> PAGEREF _Toc144879873 \h </w:instrText>
            </w:r>
            <w:r w:rsidR="00EC66E2">
              <w:rPr>
                <w:noProof/>
                <w:webHidden/>
              </w:rPr>
            </w:r>
            <w:r w:rsidR="00EC66E2">
              <w:rPr>
                <w:noProof/>
                <w:webHidden/>
              </w:rPr>
              <w:fldChar w:fldCharType="separate"/>
            </w:r>
            <w:r w:rsidR="0011734B">
              <w:rPr>
                <w:noProof/>
                <w:webHidden/>
              </w:rPr>
              <w:t>26</w:t>
            </w:r>
            <w:r w:rsidR="00EC66E2">
              <w:rPr>
                <w:noProof/>
                <w:webHidden/>
              </w:rPr>
              <w:fldChar w:fldCharType="end"/>
            </w:r>
          </w:hyperlink>
        </w:p>
        <w:p w14:paraId="0732E296" w14:textId="2E7E4D1E" w:rsidR="00EC66E2" w:rsidRDefault="00000000">
          <w:pPr>
            <w:pStyle w:val="Spistreci2"/>
            <w:rPr>
              <w:rFonts w:eastAsiaTheme="minorEastAsia"/>
              <w:noProof/>
              <w:kern w:val="2"/>
              <w:lang w:eastAsia="pl-PL"/>
              <w14:ligatures w14:val="standardContextual"/>
            </w:rPr>
          </w:pPr>
          <w:hyperlink w:anchor="_Toc144879874" w:history="1">
            <w:r w:rsidR="00EC66E2" w:rsidRPr="00FB40A0">
              <w:rPr>
                <w:rStyle w:val="Hipercze"/>
                <w:noProof/>
              </w:rPr>
              <w:t>3.</w:t>
            </w:r>
            <w:r w:rsidR="00EC66E2">
              <w:rPr>
                <w:rFonts w:eastAsiaTheme="minorEastAsia"/>
                <w:noProof/>
                <w:kern w:val="2"/>
                <w:lang w:eastAsia="pl-PL"/>
                <w14:ligatures w14:val="standardContextual"/>
              </w:rPr>
              <w:tab/>
            </w:r>
            <w:r w:rsidR="00EC66E2" w:rsidRPr="00FB40A0">
              <w:rPr>
                <w:rStyle w:val="Hipercze"/>
                <w:noProof/>
              </w:rPr>
              <w:t>Termin związania ofertą</w:t>
            </w:r>
            <w:r w:rsidR="00EC66E2">
              <w:rPr>
                <w:noProof/>
                <w:webHidden/>
              </w:rPr>
              <w:tab/>
            </w:r>
            <w:r w:rsidR="00EC66E2">
              <w:rPr>
                <w:noProof/>
                <w:webHidden/>
              </w:rPr>
              <w:fldChar w:fldCharType="begin"/>
            </w:r>
            <w:r w:rsidR="00EC66E2">
              <w:rPr>
                <w:noProof/>
                <w:webHidden/>
              </w:rPr>
              <w:instrText xml:space="preserve"> PAGEREF _Toc144879874 \h </w:instrText>
            </w:r>
            <w:r w:rsidR="00EC66E2">
              <w:rPr>
                <w:noProof/>
                <w:webHidden/>
              </w:rPr>
            </w:r>
            <w:r w:rsidR="00EC66E2">
              <w:rPr>
                <w:noProof/>
                <w:webHidden/>
              </w:rPr>
              <w:fldChar w:fldCharType="separate"/>
            </w:r>
            <w:r w:rsidR="0011734B">
              <w:rPr>
                <w:noProof/>
                <w:webHidden/>
              </w:rPr>
              <w:t>27</w:t>
            </w:r>
            <w:r w:rsidR="00EC66E2">
              <w:rPr>
                <w:noProof/>
                <w:webHidden/>
              </w:rPr>
              <w:fldChar w:fldCharType="end"/>
            </w:r>
          </w:hyperlink>
        </w:p>
        <w:p w14:paraId="462B54DB" w14:textId="3319F8E8" w:rsidR="00EC66E2" w:rsidRDefault="00000000">
          <w:pPr>
            <w:pStyle w:val="Spistreci2"/>
            <w:rPr>
              <w:rFonts w:eastAsiaTheme="minorEastAsia"/>
              <w:noProof/>
              <w:kern w:val="2"/>
              <w:lang w:eastAsia="pl-PL"/>
              <w14:ligatures w14:val="standardContextual"/>
            </w:rPr>
          </w:pPr>
          <w:hyperlink w:anchor="_Toc144879875" w:history="1">
            <w:r w:rsidR="00EC66E2" w:rsidRPr="00FB40A0">
              <w:rPr>
                <w:rStyle w:val="Hipercze"/>
                <w:noProof/>
              </w:rPr>
              <w:t>4.</w:t>
            </w:r>
            <w:r w:rsidR="00EC66E2">
              <w:rPr>
                <w:rFonts w:eastAsiaTheme="minorEastAsia"/>
                <w:noProof/>
                <w:kern w:val="2"/>
                <w:lang w:eastAsia="pl-PL"/>
                <w14:ligatures w14:val="standardContextual"/>
              </w:rPr>
              <w:tab/>
            </w:r>
            <w:r w:rsidR="00EC66E2" w:rsidRPr="00FB40A0">
              <w:rPr>
                <w:rStyle w:val="Hipercze"/>
                <w:noProof/>
              </w:rPr>
              <w:t>Opis kryteriów oceny ofert wraz z podaniem wag tych kryteriów i sposobu oceny ofert</w:t>
            </w:r>
            <w:r w:rsidR="00EC66E2">
              <w:rPr>
                <w:noProof/>
                <w:webHidden/>
              </w:rPr>
              <w:tab/>
            </w:r>
            <w:r w:rsidR="00EC66E2">
              <w:rPr>
                <w:noProof/>
                <w:webHidden/>
              </w:rPr>
              <w:fldChar w:fldCharType="begin"/>
            </w:r>
            <w:r w:rsidR="00EC66E2">
              <w:rPr>
                <w:noProof/>
                <w:webHidden/>
              </w:rPr>
              <w:instrText xml:space="preserve"> PAGEREF _Toc144879875 \h </w:instrText>
            </w:r>
            <w:r w:rsidR="00EC66E2">
              <w:rPr>
                <w:noProof/>
                <w:webHidden/>
              </w:rPr>
            </w:r>
            <w:r w:rsidR="00EC66E2">
              <w:rPr>
                <w:noProof/>
                <w:webHidden/>
              </w:rPr>
              <w:fldChar w:fldCharType="separate"/>
            </w:r>
            <w:r w:rsidR="0011734B">
              <w:rPr>
                <w:noProof/>
                <w:webHidden/>
              </w:rPr>
              <w:t>27</w:t>
            </w:r>
            <w:r w:rsidR="00EC66E2">
              <w:rPr>
                <w:noProof/>
                <w:webHidden/>
              </w:rPr>
              <w:fldChar w:fldCharType="end"/>
            </w:r>
          </w:hyperlink>
        </w:p>
        <w:p w14:paraId="07633086" w14:textId="5F7E9E3E" w:rsidR="00EC66E2" w:rsidRDefault="00000000">
          <w:pPr>
            <w:pStyle w:val="Spistreci2"/>
            <w:rPr>
              <w:rFonts w:eastAsiaTheme="minorEastAsia"/>
              <w:noProof/>
              <w:kern w:val="2"/>
              <w:lang w:eastAsia="pl-PL"/>
              <w14:ligatures w14:val="standardContextual"/>
            </w:rPr>
          </w:pPr>
          <w:hyperlink w:anchor="_Toc144879876" w:history="1">
            <w:r w:rsidR="00EC66E2" w:rsidRPr="00FB40A0">
              <w:rPr>
                <w:rStyle w:val="Hipercze"/>
                <w:noProof/>
              </w:rPr>
              <w:t>5.</w:t>
            </w:r>
            <w:r w:rsidR="00EC66E2">
              <w:rPr>
                <w:rFonts w:eastAsiaTheme="minorEastAsia"/>
                <w:noProof/>
                <w:kern w:val="2"/>
                <w:lang w:eastAsia="pl-PL"/>
                <w14:ligatures w14:val="standardContextual"/>
              </w:rPr>
              <w:tab/>
            </w:r>
            <w:r w:rsidR="00EC66E2" w:rsidRPr="00FB40A0">
              <w:rPr>
                <w:rStyle w:val="Hipercze"/>
                <w:noProof/>
              </w:rPr>
              <w:t>Projektowane postanowienia umowy w sprawie zamówienia publicznego, które zostaną wprowadzone do umowy w sprawie zamówienia publicznego</w:t>
            </w:r>
            <w:r w:rsidR="00EC66E2">
              <w:rPr>
                <w:noProof/>
                <w:webHidden/>
              </w:rPr>
              <w:tab/>
            </w:r>
            <w:r w:rsidR="00EC66E2">
              <w:rPr>
                <w:noProof/>
                <w:webHidden/>
              </w:rPr>
              <w:fldChar w:fldCharType="begin"/>
            </w:r>
            <w:r w:rsidR="00EC66E2">
              <w:rPr>
                <w:noProof/>
                <w:webHidden/>
              </w:rPr>
              <w:instrText xml:space="preserve"> PAGEREF _Toc144879876 \h </w:instrText>
            </w:r>
            <w:r w:rsidR="00EC66E2">
              <w:rPr>
                <w:noProof/>
                <w:webHidden/>
              </w:rPr>
            </w:r>
            <w:r w:rsidR="00EC66E2">
              <w:rPr>
                <w:noProof/>
                <w:webHidden/>
              </w:rPr>
              <w:fldChar w:fldCharType="separate"/>
            </w:r>
            <w:r w:rsidR="0011734B">
              <w:rPr>
                <w:noProof/>
                <w:webHidden/>
              </w:rPr>
              <w:t>28</w:t>
            </w:r>
            <w:r w:rsidR="00EC66E2">
              <w:rPr>
                <w:noProof/>
                <w:webHidden/>
              </w:rPr>
              <w:fldChar w:fldCharType="end"/>
            </w:r>
          </w:hyperlink>
        </w:p>
        <w:p w14:paraId="03494BCA" w14:textId="16B5739C" w:rsidR="00EC66E2" w:rsidRDefault="00000000">
          <w:pPr>
            <w:pStyle w:val="Spistreci2"/>
            <w:rPr>
              <w:rFonts w:eastAsiaTheme="minorEastAsia"/>
              <w:noProof/>
              <w:kern w:val="2"/>
              <w:lang w:eastAsia="pl-PL"/>
              <w14:ligatures w14:val="standardContextual"/>
            </w:rPr>
          </w:pPr>
          <w:hyperlink w:anchor="_Toc144879877" w:history="1">
            <w:r w:rsidR="00EC66E2" w:rsidRPr="00FB40A0">
              <w:rPr>
                <w:rStyle w:val="Hipercze"/>
                <w:noProof/>
              </w:rPr>
              <w:t>6.</w:t>
            </w:r>
            <w:r w:rsidR="00EC66E2">
              <w:rPr>
                <w:rFonts w:eastAsiaTheme="minorEastAsia"/>
                <w:noProof/>
                <w:kern w:val="2"/>
                <w:lang w:eastAsia="pl-PL"/>
                <w14:ligatures w14:val="standardContextual"/>
              </w:rPr>
              <w:tab/>
            </w:r>
            <w:r w:rsidR="00EC66E2" w:rsidRPr="00FB40A0">
              <w:rPr>
                <w:rStyle w:val="Hipercze"/>
                <w:noProof/>
              </w:rPr>
              <w:t>Zabezpieczenie należytego wykonania umowy</w:t>
            </w:r>
            <w:r w:rsidR="00EC66E2">
              <w:rPr>
                <w:noProof/>
                <w:webHidden/>
              </w:rPr>
              <w:tab/>
            </w:r>
            <w:r w:rsidR="00EC66E2">
              <w:rPr>
                <w:noProof/>
                <w:webHidden/>
              </w:rPr>
              <w:fldChar w:fldCharType="begin"/>
            </w:r>
            <w:r w:rsidR="00EC66E2">
              <w:rPr>
                <w:noProof/>
                <w:webHidden/>
              </w:rPr>
              <w:instrText xml:space="preserve"> PAGEREF _Toc144879877 \h </w:instrText>
            </w:r>
            <w:r w:rsidR="00EC66E2">
              <w:rPr>
                <w:noProof/>
                <w:webHidden/>
              </w:rPr>
            </w:r>
            <w:r w:rsidR="00EC66E2">
              <w:rPr>
                <w:noProof/>
                <w:webHidden/>
              </w:rPr>
              <w:fldChar w:fldCharType="separate"/>
            </w:r>
            <w:r w:rsidR="0011734B">
              <w:rPr>
                <w:noProof/>
                <w:webHidden/>
              </w:rPr>
              <w:t>28</w:t>
            </w:r>
            <w:r w:rsidR="00EC66E2">
              <w:rPr>
                <w:noProof/>
                <w:webHidden/>
              </w:rPr>
              <w:fldChar w:fldCharType="end"/>
            </w:r>
          </w:hyperlink>
        </w:p>
        <w:p w14:paraId="2DED4652" w14:textId="6AE88270" w:rsidR="00EC66E2" w:rsidRDefault="00000000">
          <w:pPr>
            <w:pStyle w:val="Spistreci2"/>
            <w:rPr>
              <w:rFonts w:eastAsiaTheme="minorEastAsia"/>
              <w:noProof/>
              <w:kern w:val="2"/>
              <w:lang w:eastAsia="pl-PL"/>
              <w14:ligatures w14:val="standardContextual"/>
            </w:rPr>
          </w:pPr>
          <w:hyperlink w:anchor="_Toc144879878" w:history="1">
            <w:r w:rsidR="00EC66E2" w:rsidRPr="00FB40A0">
              <w:rPr>
                <w:rStyle w:val="Hipercze"/>
                <w:noProof/>
              </w:rPr>
              <w:t>7.</w:t>
            </w:r>
            <w:r w:rsidR="00EC66E2">
              <w:rPr>
                <w:rFonts w:eastAsiaTheme="minorEastAsia"/>
                <w:noProof/>
                <w:kern w:val="2"/>
                <w:lang w:eastAsia="pl-PL"/>
                <w14:ligatures w14:val="standardContextual"/>
              </w:rPr>
              <w:tab/>
            </w:r>
            <w:r w:rsidR="00EC66E2" w:rsidRPr="00FB40A0">
              <w:rPr>
                <w:rStyle w:val="Hipercze"/>
                <w:noProof/>
              </w:rPr>
              <w:t>Informacje o formalnościach, jakie muszą zostać dopełnione po wyborze oferty w celu zawarcia umowy w sprawie zamówienia publicznego</w:t>
            </w:r>
            <w:r w:rsidR="00EC66E2">
              <w:rPr>
                <w:noProof/>
                <w:webHidden/>
              </w:rPr>
              <w:tab/>
            </w:r>
            <w:r w:rsidR="00EC66E2">
              <w:rPr>
                <w:noProof/>
                <w:webHidden/>
              </w:rPr>
              <w:fldChar w:fldCharType="begin"/>
            </w:r>
            <w:r w:rsidR="00EC66E2">
              <w:rPr>
                <w:noProof/>
                <w:webHidden/>
              </w:rPr>
              <w:instrText xml:space="preserve"> PAGEREF _Toc144879878 \h </w:instrText>
            </w:r>
            <w:r w:rsidR="00EC66E2">
              <w:rPr>
                <w:noProof/>
                <w:webHidden/>
              </w:rPr>
            </w:r>
            <w:r w:rsidR="00EC66E2">
              <w:rPr>
                <w:noProof/>
                <w:webHidden/>
              </w:rPr>
              <w:fldChar w:fldCharType="separate"/>
            </w:r>
            <w:r w:rsidR="0011734B">
              <w:rPr>
                <w:noProof/>
                <w:webHidden/>
              </w:rPr>
              <w:t>29</w:t>
            </w:r>
            <w:r w:rsidR="00EC66E2">
              <w:rPr>
                <w:noProof/>
                <w:webHidden/>
              </w:rPr>
              <w:fldChar w:fldCharType="end"/>
            </w:r>
          </w:hyperlink>
        </w:p>
        <w:p w14:paraId="259B0901" w14:textId="02AF8BA4"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4CD0B32F" w:rsidR="003B317D" w:rsidRPr="003B317D" w:rsidRDefault="008F37FA" w:rsidP="003B317D">
      <w:pPr>
        <w:pStyle w:val="Nagwek1"/>
        <w:jc w:val="both"/>
      </w:pPr>
      <w:bookmarkStart w:id="1" w:name="_Toc144879841"/>
      <w:r w:rsidRPr="008F37FA">
        <w:lastRenderedPageBreak/>
        <w:t>Rozdział I – Informacje ogólne</w:t>
      </w:r>
      <w:bookmarkEnd w:id="1"/>
    </w:p>
    <w:p w14:paraId="6F5A1517" w14:textId="513E96FE" w:rsidR="008F37FA" w:rsidRDefault="0052440C" w:rsidP="00B658D0">
      <w:pPr>
        <w:pStyle w:val="Nagwek2"/>
        <w:numPr>
          <w:ilvl w:val="0"/>
          <w:numId w:val="1"/>
        </w:numPr>
        <w:ind w:left="851" w:hanging="567"/>
        <w:jc w:val="both"/>
      </w:pPr>
      <w:r>
        <w:t xml:space="preserve"> </w:t>
      </w:r>
      <w:bookmarkStart w:id="2" w:name="_Toc144879842"/>
      <w:r w:rsidR="008F37FA" w:rsidRPr="008F37FA">
        <w:t>Tryb udzielenia zamówienia</w:t>
      </w:r>
      <w:bookmarkEnd w:id="2"/>
    </w:p>
    <w:p w14:paraId="53D4A5A8" w14:textId="4AFBE3DD" w:rsidR="00C23B8A" w:rsidRDefault="00C23B8A">
      <w:pPr>
        <w:pStyle w:val="Akapitzlist"/>
        <w:numPr>
          <w:ilvl w:val="1"/>
          <w:numId w:val="28"/>
        </w:numPr>
        <w:spacing w:after="0" w:line="276" w:lineRule="auto"/>
        <w:ind w:left="567" w:hanging="567"/>
        <w:jc w:val="both"/>
        <w:rPr>
          <w:rFonts w:eastAsiaTheme="majorEastAsia" w:cstheme="minorHAnsi"/>
        </w:rPr>
      </w:pPr>
      <w:r w:rsidRPr="00BC0DA8">
        <w:rPr>
          <w:rFonts w:eastAsiaTheme="majorEastAsia" w:cstheme="minorHAnsi"/>
          <w:bCs/>
        </w:rPr>
        <w:t xml:space="preserve">Wartość zamówienia </w:t>
      </w:r>
      <w:r w:rsidRPr="00BC0DA8">
        <w:rPr>
          <w:rFonts w:eastAsiaTheme="majorEastAsia" w:cstheme="minorHAnsi"/>
          <w:b/>
        </w:rPr>
        <w:t>przekracza</w:t>
      </w:r>
      <w:r w:rsidRPr="00BC0DA8">
        <w:rPr>
          <w:rFonts w:eastAsiaTheme="majorEastAsia" w:cstheme="minorHAnsi"/>
        </w:rPr>
        <w:t xml:space="preserve"> próg unijny określony na podstawie art. 3  ustawy z 11 września 2019 r. – Prawo zamówień publicznych (</w:t>
      </w:r>
      <w:r w:rsidRPr="00C23B8A">
        <w:rPr>
          <w:rFonts w:eastAsiaTheme="majorEastAsia" w:cstheme="minorHAnsi"/>
        </w:rPr>
        <w:t>Dz. U. z   2023 r. poz. 1605</w:t>
      </w:r>
      <w:r w:rsidRPr="00BC0DA8">
        <w:rPr>
          <w:rFonts w:eastAsiaTheme="majorEastAsia" w:cstheme="minorHAnsi"/>
        </w:rPr>
        <w:t xml:space="preserve">) zwanej dalej ustawą </w:t>
      </w:r>
      <w:proofErr w:type="spellStart"/>
      <w:r w:rsidRPr="00BC0DA8">
        <w:rPr>
          <w:rFonts w:eastAsiaTheme="majorEastAsia" w:cstheme="minorHAnsi"/>
        </w:rPr>
        <w:t>Pzp</w:t>
      </w:r>
      <w:proofErr w:type="spellEnd"/>
      <w:r w:rsidRPr="00BC0DA8">
        <w:rPr>
          <w:rFonts w:eastAsiaTheme="majorEastAsia" w:cstheme="minorHAnsi"/>
        </w:rPr>
        <w:t xml:space="preserve"> lub ustawą oraz aktów wykonawczych do </w:t>
      </w:r>
      <w:proofErr w:type="spellStart"/>
      <w:r w:rsidRPr="00BC0DA8">
        <w:rPr>
          <w:rFonts w:eastAsiaTheme="majorEastAsia" w:cstheme="minorHAnsi"/>
        </w:rPr>
        <w:t>Pzp</w:t>
      </w:r>
      <w:proofErr w:type="spellEnd"/>
      <w:r w:rsidRPr="00BC0DA8">
        <w:rPr>
          <w:rFonts w:eastAsiaTheme="majorEastAsia" w:cstheme="minorHAnsi"/>
        </w:rPr>
        <w:t xml:space="preserve">. </w:t>
      </w:r>
    </w:p>
    <w:p w14:paraId="1FE40A28" w14:textId="77777777" w:rsidR="00C23B8A" w:rsidRDefault="00C23B8A">
      <w:pPr>
        <w:pStyle w:val="Akapitzlist"/>
        <w:numPr>
          <w:ilvl w:val="1"/>
          <w:numId w:val="28"/>
        </w:numPr>
        <w:spacing w:after="0" w:line="276" w:lineRule="auto"/>
        <w:ind w:left="567" w:hanging="567"/>
        <w:jc w:val="both"/>
        <w:rPr>
          <w:rFonts w:eastAsiaTheme="majorEastAsia" w:cstheme="minorHAnsi"/>
        </w:rPr>
      </w:pPr>
      <w:r w:rsidRPr="00BC0DA8">
        <w:rPr>
          <w:rFonts w:eastAsiaTheme="majorEastAsia" w:cstheme="minorHAnsi"/>
        </w:rPr>
        <w:t xml:space="preserve">Zamówienie udzielone zostanie w wyniku przeprowadzonego postępowania w trybie przetargu nieograniczonego na podstawie art. 129 ust. 1 pkt. 1 w związku z art. 129 ust. 2 oraz art. 132-139 ustawy </w:t>
      </w:r>
      <w:proofErr w:type="spellStart"/>
      <w:r w:rsidRPr="00BC0DA8">
        <w:rPr>
          <w:rFonts w:eastAsiaTheme="majorEastAsia" w:cstheme="minorHAnsi"/>
        </w:rPr>
        <w:t>Pzp</w:t>
      </w:r>
      <w:proofErr w:type="spellEnd"/>
      <w:r>
        <w:rPr>
          <w:rFonts w:eastAsiaTheme="majorEastAsia" w:cstheme="minorHAnsi"/>
        </w:rPr>
        <w:t>.</w:t>
      </w:r>
    </w:p>
    <w:p w14:paraId="414C7D23" w14:textId="723B98D9" w:rsidR="00D35569" w:rsidRPr="00797B6C" w:rsidRDefault="00C23B8A" w:rsidP="00797B6C">
      <w:pPr>
        <w:pStyle w:val="Akapitzlist"/>
        <w:numPr>
          <w:ilvl w:val="1"/>
          <w:numId w:val="28"/>
        </w:numPr>
        <w:spacing w:line="276" w:lineRule="auto"/>
        <w:ind w:left="567" w:hanging="567"/>
        <w:contextualSpacing w:val="0"/>
        <w:jc w:val="both"/>
        <w:rPr>
          <w:rFonts w:eastAsiaTheme="majorEastAsia" w:cstheme="minorHAnsi"/>
        </w:rPr>
      </w:pPr>
      <w:r w:rsidRPr="00BC0DA8">
        <w:rPr>
          <w:rFonts w:eastAsiaTheme="majorEastAsia" w:cstheme="minorHAnsi"/>
        </w:rPr>
        <w:t xml:space="preserve">Zamawiający przewiduje zastosowanie tzw. procedury odwróconej, o której mowa w art. 139 ust. 1 - 4 ustawy </w:t>
      </w:r>
      <w:proofErr w:type="spellStart"/>
      <w:r w:rsidRPr="00BC0DA8">
        <w:rPr>
          <w:rFonts w:eastAsiaTheme="majorEastAsia" w:cstheme="minorHAnsi"/>
        </w:rPr>
        <w:t>Pzp</w:t>
      </w:r>
      <w:proofErr w:type="spellEnd"/>
      <w:r w:rsidRPr="00BC0DA8">
        <w:rPr>
          <w:rFonts w:eastAsiaTheme="majorEastAsia" w:cstheme="minorHAnsi"/>
        </w:rPr>
        <w:t>. Stosownie do przywołanych przepisów Zamawiający  dokona badania                i oceny ofert, a następnie dokona kalifikacji podmiotowej Wykonawcy, którego oferta została na</w:t>
      </w:r>
      <w:r w:rsidRPr="00797B6C">
        <w:rPr>
          <w:rFonts w:eastAsiaTheme="majorEastAsia" w:cstheme="minorHAnsi"/>
        </w:rPr>
        <w:t>jwyżej oceniona,  w zakresie podstaw wykluczenia oraz spełnienia warunków udziału                              w postępowaniu</w:t>
      </w:r>
      <w:r w:rsidR="00A7581C" w:rsidRPr="00797B6C">
        <w:rPr>
          <w:rFonts w:eastAsiaTheme="majorEastAsia" w:cstheme="minorHAnsi"/>
        </w:rPr>
        <w:t>.</w:t>
      </w:r>
    </w:p>
    <w:p w14:paraId="0243E842" w14:textId="24B47B33" w:rsidR="008F37FA" w:rsidRDefault="008F37FA" w:rsidP="00B658D0">
      <w:pPr>
        <w:pStyle w:val="Nagwek2"/>
        <w:numPr>
          <w:ilvl w:val="0"/>
          <w:numId w:val="1"/>
        </w:numPr>
        <w:ind w:left="851" w:hanging="567"/>
        <w:jc w:val="both"/>
      </w:pPr>
      <w:bookmarkStart w:id="3" w:name="_Toc144879843"/>
      <w:r w:rsidRPr="008F37FA">
        <w:t>Wykonawcy/podwykonawcy/podmioty trzecie udostępniające wykonawcy swój potencjał</w:t>
      </w:r>
      <w:bookmarkEnd w:id="3"/>
    </w:p>
    <w:p w14:paraId="4261AD45" w14:textId="77777777" w:rsidR="00DF7DC9" w:rsidRDefault="00A7581C">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24D8D7F9" w14:textId="77777777" w:rsidR="00DF7DC9" w:rsidRDefault="00A7581C">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w:t>
      </w:r>
      <w:proofErr w:type="spellStart"/>
      <w:r w:rsidRPr="00DF7DC9">
        <w:rPr>
          <w:rFonts w:eastAsiaTheme="majorEastAsia" w:cstheme="minorHAnsi"/>
        </w:rPr>
        <w:t>Pzp</w:t>
      </w:r>
      <w:proofErr w:type="spellEnd"/>
      <w:r w:rsidRPr="00DF7DC9">
        <w:rPr>
          <w:rFonts w:eastAsiaTheme="majorEastAsia" w:cstheme="minorHAnsi"/>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999C059" w14:textId="7A0ECCEF" w:rsidR="00A7581C" w:rsidRPr="00DF7DC9" w:rsidRDefault="00A7581C">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6A74D21F" w14:textId="781B8E53" w:rsidR="00A7581C" w:rsidRPr="00E56A2D" w:rsidRDefault="00A7581C">
      <w:pPr>
        <w:pStyle w:val="Akapitzlist"/>
        <w:numPr>
          <w:ilvl w:val="0"/>
          <w:numId w:val="29"/>
        </w:numPr>
        <w:spacing w:line="276" w:lineRule="auto"/>
        <w:ind w:left="993" w:hanging="426"/>
        <w:jc w:val="both"/>
        <w:rPr>
          <w:rFonts w:eastAsiaTheme="majorEastAsia" w:cstheme="minorHAnsi"/>
        </w:rPr>
      </w:pPr>
      <w:r w:rsidRPr="00E56A2D">
        <w:rPr>
          <w:rFonts w:eastAsiaTheme="majorEastAsia" w:cstheme="minorHAnsi"/>
        </w:rPr>
        <w:t xml:space="preserve">spełnia warunki udziału w postępowaniu opisane w rozdziale II podrozdziale 7 SWZ, </w:t>
      </w:r>
    </w:p>
    <w:p w14:paraId="20C033B0" w14:textId="2E9DCC8E" w:rsidR="004F57FF" w:rsidRPr="004F57FF" w:rsidRDefault="004F57FF">
      <w:pPr>
        <w:pStyle w:val="Akapitzlist"/>
        <w:numPr>
          <w:ilvl w:val="0"/>
          <w:numId w:val="29"/>
        </w:numPr>
        <w:autoSpaceDE w:val="0"/>
        <w:autoSpaceDN w:val="0"/>
        <w:spacing w:line="276" w:lineRule="auto"/>
        <w:ind w:left="993" w:hanging="426"/>
        <w:jc w:val="both"/>
        <w:rPr>
          <w:rFonts w:cstheme="minorHAnsi"/>
        </w:rPr>
      </w:pPr>
      <w:r w:rsidRPr="004F57FF">
        <w:rPr>
          <w:rFonts w:cstheme="minorHAnsi"/>
        </w:rPr>
        <w:t xml:space="preserve">nie podlega wykluczeniu na podstawie art. 108 ust. 1 ustawy </w:t>
      </w:r>
      <w:proofErr w:type="spellStart"/>
      <w:r w:rsidRPr="004F57FF">
        <w:rPr>
          <w:rFonts w:cstheme="minorHAnsi"/>
        </w:rPr>
        <w:t>Pzp</w:t>
      </w:r>
      <w:proofErr w:type="spellEnd"/>
      <w:r w:rsidRPr="004F57FF">
        <w:rPr>
          <w:rFonts w:cstheme="minorHAnsi"/>
        </w:rPr>
        <w:t xml:space="preserve"> oraz art. 109 ust. 1 pkt 4</w:t>
      </w:r>
      <w:r w:rsidR="000749A2">
        <w:rPr>
          <w:rFonts w:cstheme="minorHAnsi"/>
        </w:rPr>
        <w:t xml:space="preserve"> </w:t>
      </w:r>
      <w:r w:rsidRPr="004F57FF">
        <w:rPr>
          <w:rFonts w:cstheme="minorHAnsi"/>
        </w:rPr>
        <w:t xml:space="preserve">ustawy </w:t>
      </w:r>
      <w:proofErr w:type="spellStart"/>
      <w:r w:rsidRPr="004F57FF">
        <w:rPr>
          <w:rFonts w:cstheme="minorHAnsi"/>
        </w:rPr>
        <w:t>Pzp</w:t>
      </w:r>
      <w:proofErr w:type="spellEnd"/>
      <w:r w:rsidRPr="004F57FF">
        <w:rPr>
          <w:rFonts w:cstheme="minorHAnsi"/>
        </w:rPr>
        <w:t xml:space="preserve"> oraz art. 7 ust. 1 ustawy z dnia 13 kwietnia 2022 r. o szczególnych rozwiązaniach w zakresie przeciwdziałania wspieraniu agresji na Ukrainę oraz służących ochronie bezpieczeństwa narodowego</w:t>
      </w:r>
    </w:p>
    <w:p w14:paraId="427C581E" w14:textId="2639CCE7" w:rsidR="000C776A" w:rsidRPr="000C776A" w:rsidRDefault="000C776A">
      <w:pPr>
        <w:pStyle w:val="Akapitzlist"/>
        <w:numPr>
          <w:ilvl w:val="0"/>
          <w:numId w:val="29"/>
        </w:numPr>
        <w:autoSpaceDE w:val="0"/>
        <w:autoSpaceDN w:val="0"/>
        <w:spacing w:line="276" w:lineRule="auto"/>
        <w:ind w:left="993" w:hanging="426"/>
        <w:jc w:val="both"/>
        <w:rPr>
          <w:rFonts w:cstheme="minorHAnsi"/>
        </w:rPr>
      </w:pPr>
      <w:r w:rsidRPr="000C776A">
        <w:rPr>
          <w:rFonts w:cstheme="minorHAnsi"/>
        </w:rPr>
        <w:t>nie podlega wykluczeniu na podstawie art. 5k rozporządzenia Rady (UE) nr 833/2014 r. dotyczącego środków ograniczających w związku z działaniami Rosji destabilizującymi sytuacje na Ukrainie</w:t>
      </w:r>
    </w:p>
    <w:p w14:paraId="30AEB334" w14:textId="1DD2C84F" w:rsidR="00690702" w:rsidRPr="00E56A2D" w:rsidRDefault="00690702">
      <w:pPr>
        <w:pStyle w:val="Akapitzlist"/>
        <w:numPr>
          <w:ilvl w:val="0"/>
          <w:numId w:val="29"/>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w:t>
      </w:r>
      <w:proofErr w:type="spellStart"/>
      <w:r w:rsidRPr="00E56A2D">
        <w:rPr>
          <w:rFonts w:cstheme="minorHAnsi"/>
          <w:iCs/>
        </w:rPr>
        <w:t>Pzp</w:t>
      </w:r>
      <w:proofErr w:type="spellEnd"/>
      <w:r w:rsidRPr="00E56A2D">
        <w:rPr>
          <w:rFonts w:cstheme="minorHAnsi"/>
          <w:iCs/>
        </w:rPr>
        <w:t>.</w:t>
      </w:r>
    </w:p>
    <w:p w14:paraId="789029A5" w14:textId="0C751F99" w:rsidR="00690702" w:rsidRPr="00E56A2D" w:rsidRDefault="00690702">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5D851475" w14:textId="77777777" w:rsidR="00690702" w:rsidRPr="00E56A2D" w:rsidRDefault="00690702" w:rsidP="006725B2">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4BD6721F" w14:textId="77777777" w:rsidR="000C776A" w:rsidRDefault="00690702">
      <w:pPr>
        <w:pStyle w:val="Akapitzlist"/>
        <w:numPr>
          <w:ilvl w:val="1"/>
          <w:numId w:val="30"/>
        </w:numPr>
        <w:spacing w:line="276" w:lineRule="auto"/>
        <w:ind w:left="993" w:hanging="426"/>
        <w:jc w:val="both"/>
        <w:rPr>
          <w:rFonts w:eastAsiaTheme="majorEastAsia" w:cstheme="minorHAnsi"/>
        </w:rPr>
      </w:pPr>
      <w:r w:rsidRPr="00E56A2D">
        <w:rPr>
          <w:rFonts w:eastAsiaTheme="majorEastAsia" w:cstheme="minorHAnsi"/>
        </w:rPr>
        <w:t>Wykonawcy występujący wspólnie są zobowiązani do ustanowienia pełnomocnika do reprezentowania ich w postępowaniu albo do reprezentowania ich w postępowaniu i zawarcia umowy w sprawie przedmiotowego zamówienia publicznego.</w:t>
      </w:r>
    </w:p>
    <w:p w14:paraId="164B09F8" w14:textId="049B108C" w:rsidR="000C776A" w:rsidRPr="000C776A" w:rsidRDefault="000C776A">
      <w:pPr>
        <w:pStyle w:val="Akapitzlist"/>
        <w:numPr>
          <w:ilvl w:val="1"/>
          <w:numId w:val="30"/>
        </w:numPr>
        <w:spacing w:after="0" w:line="276" w:lineRule="auto"/>
        <w:ind w:left="992" w:hanging="425"/>
        <w:jc w:val="both"/>
        <w:rPr>
          <w:rFonts w:eastAsiaTheme="majorEastAsia" w:cstheme="minorHAnsi"/>
        </w:rPr>
      </w:pPr>
      <w:r w:rsidRPr="000C776A">
        <w:rPr>
          <w:rFonts w:eastAsiaTheme="majorEastAsia" w:cstheme="minorHAnsi"/>
          <w:bCs/>
        </w:rPr>
        <w:t xml:space="preserve">Oryginał pełnomocnictwa opatrzony kwalifikowanym podpisem elektronicznym przez wykonawców ubiegających się wspólnie o udzielenie zamówienia lub kopia potwierdzona </w:t>
      </w:r>
      <w:r w:rsidRPr="000C776A">
        <w:rPr>
          <w:rFonts w:eastAsiaTheme="majorEastAsia" w:cstheme="minorHAnsi"/>
          <w:bCs/>
        </w:rPr>
        <w:lastRenderedPageBreak/>
        <w:t>notarialnie, opatrzona kwalifikowanym podpisem elektronicznym przez notariusza, powinny być załączone do oferty i zawierać w szczególności wskazanie:</w:t>
      </w:r>
    </w:p>
    <w:p w14:paraId="57CA27E3" w14:textId="77777777" w:rsidR="000C776A" w:rsidRPr="00AC0DE8" w:rsidRDefault="000C776A">
      <w:pPr>
        <w:numPr>
          <w:ilvl w:val="0"/>
          <w:numId w:val="33"/>
        </w:numPr>
        <w:spacing w:after="0" w:line="276" w:lineRule="auto"/>
        <w:ind w:left="1276" w:hanging="283"/>
        <w:contextualSpacing/>
        <w:jc w:val="both"/>
        <w:rPr>
          <w:rFonts w:eastAsiaTheme="majorEastAsia" w:cstheme="minorHAnsi"/>
          <w:b/>
          <w:bCs/>
        </w:rPr>
      </w:pPr>
      <w:r w:rsidRPr="00AC0DE8">
        <w:rPr>
          <w:rFonts w:eastAsiaTheme="majorEastAsia" w:cstheme="minorHAnsi"/>
          <w:bCs/>
        </w:rPr>
        <w:t>postępowania o zamówienie publiczne, którego dotyczą,</w:t>
      </w:r>
    </w:p>
    <w:p w14:paraId="01692388" w14:textId="77777777" w:rsidR="000C776A" w:rsidRPr="00AC0DE8" w:rsidRDefault="000C776A">
      <w:pPr>
        <w:numPr>
          <w:ilvl w:val="0"/>
          <w:numId w:val="33"/>
        </w:numPr>
        <w:spacing w:after="0" w:line="276" w:lineRule="auto"/>
        <w:ind w:left="1276" w:hanging="283"/>
        <w:contextualSpacing/>
        <w:jc w:val="both"/>
        <w:rPr>
          <w:rFonts w:eastAsiaTheme="majorEastAsia" w:cstheme="minorHAnsi"/>
          <w:bCs/>
        </w:rPr>
      </w:pPr>
      <w:r w:rsidRPr="00AC0DE8">
        <w:rPr>
          <w:rFonts w:eastAsiaTheme="majorEastAsia" w:cstheme="minorHAnsi"/>
          <w:bCs/>
        </w:rPr>
        <w:t>wszystkich wykonawców ubiegających się wspólnie o udzielenie zamówienia wymienionych z nazwy z określeniem adresu siedziby,</w:t>
      </w:r>
    </w:p>
    <w:p w14:paraId="07AD16A9" w14:textId="605F3203" w:rsidR="000C776A" w:rsidRPr="000C776A" w:rsidRDefault="000C776A">
      <w:pPr>
        <w:numPr>
          <w:ilvl w:val="0"/>
          <w:numId w:val="33"/>
        </w:numPr>
        <w:spacing w:after="0" w:line="276" w:lineRule="auto"/>
        <w:ind w:left="1276" w:hanging="283"/>
        <w:contextualSpacing/>
        <w:jc w:val="both"/>
        <w:rPr>
          <w:rFonts w:eastAsiaTheme="majorEastAsia" w:cstheme="minorHAnsi"/>
          <w:bCs/>
        </w:rPr>
      </w:pPr>
      <w:r w:rsidRPr="00AC0DE8">
        <w:rPr>
          <w:rFonts w:eastAsiaTheme="majorEastAsia" w:cstheme="minorHAnsi"/>
          <w:bCs/>
        </w:rPr>
        <w:t xml:space="preserve">ustanowionego pełnomocnika oraz zakresu jego umocowania </w:t>
      </w:r>
    </w:p>
    <w:p w14:paraId="0449DF1E" w14:textId="2088B112" w:rsidR="00690702" w:rsidRPr="00E56A2D" w:rsidRDefault="00690702">
      <w:pPr>
        <w:pStyle w:val="Akapitzlist"/>
        <w:numPr>
          <w:ilvl w:val="1"/>
          <w:numId w:val="30"/>
        </w:numPr>
        <w:spacing w:line="276" w:lineRule="auto"/>
        <w:ind w:left="993" w:hanging="426"/>
        <w:jc w:val="both"/>
        <w:rPr>
          <w:rFonts w:eastAsiaTheme="majorEastAsia" w:cstheme="minorHAnsi"/>
        </w:rPr>
      </w:pPr>
      <w:r w:rsidRPr="00E56A2D">
        <w:rPr>
          <w:rFonts w:eastAsiaTheme="majorEastAsia" w:cstheme="minorHAnsi"/>
        </w:rPr>
        <w:t>Wszelka korespondencja będzie prowadzona przez zamawiającego wyłącznie z</w:t>
      </w:r>
      <w:r w:rsidR="001D0E59">
        <w:rPr>
          <w:rFonts w:eastAsiaTheme="majorEastAsia" w:cstheme="minorHAnsi"/>
        </w:rPr>
        <w:t> </w:t>
      </w:r>
      <w:r w:rsidRPr="00E56A2D">
        <w:rPr>
          <w:rFonts w:eastAsiaTheme="majorEastAsia" w:cstheme="minorHAnsi"/>
        </w:rPr>
        <w:t>pełnomocnikiem.</w:t>
      </w:r>
    </w:p>
    <w:p w14:paraId="7DEA564D" w14:textId="77777777" w:rsidR="00690702" w:rsidRPr="00E56A2D" w:rsidRDefault="00690702">
      <w:pPr>
        <w:pStyle w:val="Akapitzlist"/>
        <w:numPr>
          <w:ilvl w:val="0"/>
          <w:numId w:val="11"/>
        </w:numPr>
        <w:spacing w:line="276" w:lineRule="auto"/>
        <w:ind w:left="567" w:hanging="567"/>
        <w:jc w:val="both"/>
        <w:rPr>
          <w:rFonts w:eastAsiaTheme="majorEastAsia" w:cstheme="minorHAnsi"/>
          <w:bCs/>
        </w:rPr>
      </w:pPr>
      <w:r w:rsidRPr="00E56A2D">
        <w:rPr>
          <w:rFonts w:eastAsiaTheme="majorEastAsia" w:cstheme="minorHAnsi"/>
          <w:bCs/>
        </w:rPr>
        <w:t xml:space="preserve">Potencjał podmiotu trzeciego </w:t>
      </w:r>
    </w:p>
    <w:p w14:paraId="7954FE95" w14:textId="06581CAD" w:rsidR="00690702" w:rsidRPr="005E155E" w:rsidRDefault="004F57FF" w:rsidP="005E155E">
      <w:pPr>
        <w:pStyle w:val="Akapitzlist"/>
        <w:spacing w:line="276" w:lineRule="auto"/>
        <w:ind w:left="567"/>
        <w:jc w:val="both"/>
        <w:rPr>
          <w:rFonts w:eastAsiaTheme="majorEastAsia" w:cstheme="minorHAnsi"/>
        </w:rPr>
      </w:pPr>
      <w:r w:rsidRPr="004F57FF">
        <w:rPr>
          <w:rFonts w:eastAsiaTheme="majorEastAsia" w:cstheme="minorHAnsi"/>
        </w:rPr>
        <w:t xml:space="preserve">W celu potwierdzenia spełnienia warunków udziału w postępowaniu, wykonawca może polegać na potencjale podmiotu trzeciego na zasadach opisanych w art. 118–123 ustawy </w:t>
      </w:r>
      <w:proofErr w:type="spellStart"/>
      <w:r w:rsidRPr="004F57FF">
        <w:rPr>
          <w:rFonts w:eastAsiaTheme="majorEastAsia" w:cstheme="minorHAnsi"/>
        </w:rPr>
        <w:t>Pzp</w:t>
      </w:r>
      <w:proofErr w:type="spellEnd"/>
      <w:r w:rsidRPr="004F57FF">
        <w:rPr>
          <w:rFonts w:eastAsiaTheme="majorEastAsia" w:cstheme="minorHAnsi"/>
        </w:rPr>
        <w:t>. Podmiot trzeci, na potencjał którego wykonawca powołuje się w celu wykazania spełnienia warunków udziału w postępowaniu, nie może podlegać wykluczeniu na podstawie art. 108 ust. 1,  art. 109 ust. 1 pkt</w:t>
      </w:r>
      <w:r w:rsidR="000749A2">
        <w:rPr>
          <w:rFonts w:eastAsiaTheme="majorEastAsia" w:cstheme="minorHAnsi"/>
        </w:rPr>
        <w:t xml:space="preserve"> </w:t>
      </w:r>
      <w:r w:rsidRPr="004F57FF">
        <w:rPr>
          <w:rFonts w:eastAsiaTheme="majorEastAsia" w:cstheme="minorHAnsi"/>
        </w:rPr>
        <w:t xml:space="preserve">4 ustawy </w:t>
      </w:r>
      <w:proofErr w:type="spellStart"/>
      <w:r w:rsidRPr="004F57FF">
        <w:rPr>
          <w:rFonts w:eastAsiaTheme="majorEastAsia" w:cstheme="minorHAnsi"/>
        </w:rPr>
        <w:t>Pzp</w:t>
      </w:r>
      <w:proofErr w:type="spellEnd"/>
      <w:r w:rsidRPr="004F57FF">
        <w:rPr>
          <w:rFonts w:eastAsiaTheme="majorEastAsia" w:cstheme="minorHAnsi"/>
        </w:rPr>
        <w:t>, art. 7 ust. 1 ustawy z dnia 13 kwietnia 2022 r. o szczególnych rozwiązaniach w zakresie przeciwdziałania wspieraniu agresji na Ukrainę oraz służących ochronie bezpieczeństwa narodowego oraz art. 5k rozporządzenia Rady (UE) nr 833/2014 r. dotyczącego środków ograniczających w związku z działaniami Rosji destabilizującymi sytuacje na Ukrainie</w:t>
      </w:r>
      <w:r w:rsidR="000503A5" w:rsidRPr="005E155E">
        <w:rPr>
          <w:rFonts w:eastAsiaTheme="majorEastAsia" w:cstheme="minorHAnsi"/>
        </w:rPr>
        <w:t>.</w:t>
      </w:r>
    </w:p>
    <w:p w14:paraId="7D380320" w14:textId="4EE565AC" w:rsidR="00690702" w:rsidRPr="00E56A2D" w:rsidRDefault="00690702">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Podwykonawstwo</w:t>
      </w:r>
    </w:p>
    <w:p w14:paraId="3AE71F48" w14:textId="21988A6E" w:rsidR="00A7581C" w:rsidRPr="00E56A2D" w:rsidRDefault="004F57FF" w:rsidP="00252313">
      <w:pPr>
        <w:pStyle w:val="Akapitzlist"/>
        <w:spacing w:line="276" w:lineRule="auto"/>
        <w:ind w:left="567"/>
        <w:jc w:val="both"/>
        <w:rPr>
          <w:rFonts w:eastAsiaTheme="majorEastAsia" w:cstheme="minorHAnsi"/>
        </w:rPr>
      </w:pPr>
      <w:r w:rsidRPr="004F57FF">
        <w:rPr>
          <w:rFonts w:eastAsiaTheme="majorEastAsia" w:cstheme="minorHAnsi"/>
        </w:rPr>
        <w:t>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 Wskazanie takie należy umieścić w ofercie i w JEDZ w części II Sekcja D</w:t>
      </w:r>
      <w:r w:rsidR="00690702" w:rsidRPr="00E56A2D">
        <w:rPr>
          <w:rFonts w:eastAsiaTheme="majorEastAsia" w:cstheme="minorHAnsi"/>
        </w:rPr>
        <w:t>.</w:t>
      </w:r>
    </w:p>
    <w:p w14:paraId="35489C20" w14:textId="053E8EA9" w:rsidR="00D35569" w:rsidRDefault="00D35569" w:rsidP="00B658D0">
      <w:pPr>
        <w:pStyle w:val="Nagwek2"/>
        <w:numPr>
          <w:ilvl w:val="0"/>
          <w:numId w:val="1"/>
        </w:numPr>
        <w:ind w:left="851" w:hanging="567"/>
        <w:jc w:val="both"/>
      </w:pPr>
      <w:bookmarkStart w:id="4" w:name="_Toc144879844"/>
      <w:r w:rsidRPr="00D35569">
        <w:t>Komunikacja w postępowaniu</w:t>
      </w:r>
      <w:bookmarkEnd w:id="4"/>
    </w:p>
    <w:p w14:paraId="4BF39E25" w14:textId="5CFC66A2" w:rsidR="00A502DA" w:rsidRDefault="00A502DA" w:rsidP="00CC6ED1">
      <w:pPr>
        <w:spacing w:line="276" w:lineRule="auto"/>
        <w:jc w:val="both"/>
      </w:pPr>
      <w:r w:rsidRPr="00A502DA">
        <w:t xml:space="preserve">Komunikacja w postępowaniu o udzielenie zamówienia odbywa się przy użyciu środków komunikacji elektronicznej, za pośrednictwem platformy zakupowej pod adresem </w:t>
      </w:r>
      <w:hyperlink r:id="rId10" w:history="1">
        <w:r>
          <w:rPr>
            <w:rStyle w:val="Hipercze"/>
          </w:rPr>
          <w:t>https://platformazakupowa.pl/pn/olkusz</w:t>
        </w:r>
      </w:hyperlink>
      <w:r w:rsidRPr="00A502DA">
        <w:t xml:space="preserve"> zwanej dalej Platformą. Szczegółowe informacje dotyczące przyjętego w postępowaniu sposobu komunikacji, znajdują się w rozdziale III podrozdziale 1 niniejszej SWZ.</w:t>
      </w:r>
    </w:p>
    <w:p w14:paraId="128F43EF" w14:textId="329733E6" w:rsidR="00D35569" w:rsidRDefault="00D35569" w:rsidP="00B658D0">
      <w:pPr>
        <w:pStyle w:val="Nagwek2"/>
        <w:numPr>
          <w:ilvl w:val="0"/>
          <w:numId w:val="1"/>
        </w:numPr>
        <w:ind w:left="851" w:hanging="567"/>
        <w:jc w:val="both"/>
      </w:pPr>
      <w:bookmarkStart w:id="5" w:name="_Toc144879845"/>
      <w:r w:rsidRPr="00D35569">
        <w:t>Wizja lokalna</w:t>
      </w:r>
      <w:bookmarkEnd w:id="5"/>
    </w:p>
    <w:p w14:paraId="450A1412" w14:textId="163F26E9" w:rsidR="00C832A9" w:rsidRDefault="004F57FF" w:rsidP="0093370C">
      <w:pPr>
        <w:pStyle w:val="Akapitzlist"/>
        <w:spacing w:line="276" w:lineRule="auto"/>
        <w:ind w:left="0"/>
        <w:jc w:val="both"/>
      </w:pPr>
      <w:r w:rsidRPr="004F57FF">
        <w:t>Zamawiający nie przewiduje możliwości  odbycia przez wykonawcę wizji lokalnej oraz sprawdzenia przez wykonawcę dokumentów niezbędnych do realizacji zamówienia dostępnych na miejscu                         u zamawiającego</w:t>
      </w:r>
      <w:r w:rsidR="00514D9A">
        <w:rPr>
          <w:b/>
          <w:bCs/>
        </w:rPr>
        <w:t>.</w:t>
      </w:r>
    </w:p>
    <w:p w14:paraId="5FB610B6" w14:textId="263D2F90" w:rsidR="00D35569" w:rsidRDefault="00D35569" w:rsidP="00B658D0">
      <w:pPr>
        <w:pStyle w:val="Nagwek2"/>
        <w:numPr>
          <w:ilvl w:val="0"/>
          <w:numId w:val="1"/>
        </w:numPr>
        <w:ind w:left="851" w:hanging="567"/>
        <w:jc w:val="both"/>
      </w:pPr>
      <w:bookmarkStart w:id="6" w:name="_Toc144879846"/>
      <w:r w:rsidRPr="00D35569">
        <w:t>Podział zamówienia na części</w:t>
      </w:r>
      <w:bookmarkEnd w:id="6"/>
    </w:p>
    <w:p w14:paraId="3BFD5C0B" w14:textId="77777777" w:rsidR="004F57FF" w:rsidRDefault="004F57FF" w:rsidP="004F57FF">
      <w:pPr>
        <w:spacing w:line="276" w:lineRule="auto"/>
        <w:jc w:val="both"/>
      </w:pPr>
      <w:r>
        <w:t xml:space="preserve">Zamawiający nie dokonuje podziału zamówienia na części. Tym samym zamawiający nie dopuszcza składania ofert częściowych, o których mowa w art. 7 pkt 15  ustawy </w:t>
      </w:r>
      <w:proofErr w:type="spellStart"/>
      <w:r>
        <w:t>Pzp</w:t>
      </w:r>
      <w:proofErr w:type="spellEnd"/>
      <w:r>
        <w:t>.</w:t>
      </w:r>
    </w:p>
    <w:p w14:paraId="01C0F80D" w14:textId="77777777" w:rsidR="004F57FF" w:rsidRDefault="004F57FF" w:rsidP="00657A6A">
      <w:pPr>
        <w:spacing w:after="0" w:line="276" w:lineRule="auto"/>
        <w:jc w:val="both"/>
      </w:pPr>
      <w:r>
        <w:t>Powody niedokonania podziału:</w:t>
      </w:r>
    </w:p>
    <w:p w14:paraId="54BD4B5A" w14:textId="77777777" w:rsidR="004F57FF" w:rsidRDefault="004F57FF" w:rsidP="00657A6A">
      <w:pPr>
        <w:spacing w:after="0" w:line="276" w:lineRule="auto"/>
        <w:jc w:val="both"/>
      </w:pPr>
      <w:r>
        <w:t xml:space="preserve">Usługa objęta zamówieniem dotyczy jednolitego, samofinansującego się systemu gospodarki odpadami komunalnymi. Brak podziału zamówienia na części gwarantuje stosowanie jednolitych zasad </w:t>
      </w:r>
      <w:r>
        <w:lastRenderedPageBreak/>
        <w:t>korzystania z Gminnego Punktu Selektywnego Zbierania Odpadów Komunalnych  dla wszystkich właścicieli nieruchomości zamieszkałych na terenie Gminy Olkusz</w:t>
      </w:r>
    </w:p>
    <w:p w14:paraId="3C76BA82" w14:textId="19CBE213" w:rsidR="00D0220A" w:rsidRPr="00D0220A" w:rsidRDefault="004F57FF" w:rsidP="0093370C">
      <w:pPr>
        <w:spacing w:line="276" w:lineRule="auto"/>
        <w:jc w:val="both"/>
      </w:pPr>
      <w:r>
        <w:t>W</w:t>
      </w:r>
      <w:r w:rsidR="0093370C">
        <w:t>arunki udziału w postępowaniu nie powodują ograniczenia konkurencji oraz zapewniają równy dostęp podmiotów z sektora małych i średnich przedsiębiorstw</w:t>
      </w:r>
      <w:r w:rsidR="00D0220A" w:rsidRPr="00D0220A">
        <w:t>.</w:t>
      </w:r>
    </w:p>
    <w:p w14:paraId="5E4F0846" w14:textId="49331FD2" w:rsidR="00D35569" w:rsidRDefault="00D35569" w:rsidP="00B658D0">
      <w:pPr>
        <w:pStyle w:val="Nagwek2"/>
        <w:numPr>
          <w:ilvl w:val="0"/>
          <w:numId w:val="1"/>
        </w:numPr>
        <w:ind w:left="851" w:hanging="567"/>
        <w:jc w:val="both"/>
      </w:pPr>
      <w:bookmarkStart w:id="7" w:name="_Toc144879847"/>
      <w:r w:rsidRPr="00D35569">
        <w:t>Oferty wariantowe</w:t>
      </w:r>
      <w:bookmarkEnd w:id="7"/>
    </w:p>
    <w:p w14:paraId="49588FCF" w14:textId="18B118CD" w:rsidR="00A502DA" w:rsidRPr="00A502DA" w:rsidRDefault="002C5BAD" w:rsidP="001D0E59">
      <w:pPr>
        <w:spacing w:line="276" w:lineRule="auto"/>
        <w:jc w:val="both"/>
      </w:pPr>
      <w:r>
        <w:t xml:space="preserve">Zamawiający nie dopuszcza możliwości złożenia oferty wariantowej, o której mowa w art. 92 ustawy </w:t>
      </w:r>
      <w:proofErr w:type="spellStart"/>
      <w:r>
        <w:t>Pzp</w:t>
      </w:r>
      <w:proofErr w:type="spellEnd"/>
      <w:r>
        <w:t xml:space="preserve"> tzn. oferty przewidującej odmienny sposób wykonania zamówienia niż określony w niniejszej SWZ.</w:t>
      </w:r>
    </w:p>
    <w:p w14:paraId="47294BDE" w14:textId="6A407C70" w:rsidR="00D35569" w:rsidRDefault="00D35569" w:rsidP="00B658D0">
      <w:pPr>
        <w:pStyle w:val="Nagwek2"/>
        <w:numPr>
          <w:ilvl w:val="0"/>
          <w:numId w:val="1"/>
        </w:numPr>
        <w:ind w:left="851" w:hanging="567"/>
        <w:jc w:val="both"/>
      </w:pPr>
      <w:bookmarkStart w:id="8" w:name="_Toc144879848"/>
      <w:r w:rsidRPr="00D35569">
        <w:t>Katalogi elektroniczne</w:t>
      </w:r>
      <w:bookmarkEnd w:id="8"/>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140BA9CA" w:rsidR="00D35569" w:rsidRDefault="00D35569" w:rsidP="00B658D0">
      <w:pPr>
        <w:pStyle w:val="Nagwek2"/>
        <w:numPr>
          <w:ilvl w:val="0"/>
          <w:numId w:val="1"/>
        </w:numPr>
        <w:ind w:left="851" w:hanging="567"/>
        <w:jc w:val="both"/>
      </w:pPr>
      <w:bookmarkStart w:id="9" w:name="_Toc144879849"/>
      <w:r w:rsidRPr="00D35569">
        <w:t>Umowa ramowa</w:t>
      </w:r>
      <w:bookmarkEnd w:id="9"/>
    </w:p>
    <w:p w14:paraId="1E7D70E5" w14:textId="7767671A" w:rsidR="002C5BAD" w:rsidRPr="002C5BAD" w:rsidRDefault="002C5BAD" w:rsidP="001D0E59">
      <w:pPr>
        <w:spacing w:line="276" w:lineRule="auto"/>
        <w:jc w:val="both"/>
      </w:pPr>
      <w:r w:rsidRPr="002C5BAD">
        <w:t xml:space="preserve">Zamawiający nie przewiduje zawarcia umowy ramowej, o  której mowa w art. 311–315 ustawy </w:t>
      </w:r>
      <w:proofErr w:type="spellStart"/>
      <w:r w:rsidRPr="002C5BAD">
        <w:t>Pzp</w:t>
      </w:r>
      <w:proofErr w:type="spellEnd"/>
      <w:r w:rsidRPr="002C5BAD">
        <w:t>.</w:t>
      </w:r>
    </w:p>
    <w:p w14:paraId="43C222E2" w14:textId="54EB53A5" w:rsidR="00D35569" w:rsidRDefault="00D35569" w:rsidP="00B658D0">
      <w:pPr>
        <w:pStyle w:val="Nagwek2"/>
        <w:numPr>
          <w:ilvl w:val="0"/>
          <w:numId w:val="1"/>
        </w:numPr>
        <w:ind w:left="851" w:hanging="567"/>
        <w:jc w:val="both"/>
      </w:pPr>
      <w:bookmarkStart w:id="10" w:name="_Toc144879850"/>
      <w:r w:rsidRPr="00D35569">
        <w:t>Aukcja elektroniczna</w:t>
      </w:r>
      <w:bookmarkEnd w:id="10"/>
    </w:p>
    <w:p w14:paraId="62F4BCE0" w14:textId="7B659F47" w:rsidR="002C5BAD" w:rsidRPr="002C5BAD" w:rsidRDefault="002C5BAD" w:rsidP="001D0E59">
      <w:pPr>
        <w:spacing w:line="276" w:lineRule="auto"/>
        <w:jc w:val="both"/>
      </w:pPr>
      <w:r w:rsidRPr="002C5BAD">
        <w:t xml:space="preserve">Zamawiający nie przewiduje przeprowadzenia aukcji elektronicznej, o  której mowa w art. 308 ust. 1 ustawy </w:t>
      </w:r>
      <w:proofErr w:type="spellStart"/>
      <w:r w:rsidRPr="002C5BAD">
        <w:t>Pzp</w:t>
      </w:r>
      <w:proofErr w:type="spellEnd"/>
      <w:r w:rsidRPr="002C5BAD">
        <w:t>.</w:t>
      </w:r>
    </w:p>
    <w:p w14:paraId="15815ECC" w14:textId="049C4DF9" w:rsidR="00D35569" w:rsidRPr="00674F7A" w:rsidRDefault="00D35569" w:rsidP="00B658D0">
      <w:pPr>
        <w:pStyle w:val="Nagwek2"/>
        <w:numPr>
          <w:ilvl w:val="0"/>
          <w:numId w:val="1"/>
        </w:numPr>
        <w:ind w:left="851" w:hanging="567"/>
        <w:jc w:val="both"/>
      </w:pPr>
      <w:bookmarkStart w:id="11" w:name="_Toc144879851"/>
      <w:r w:rsidRPr="00674F7A">
        <w:t xml:space="preserve">Zamówienia, o których mowa w art. 214 ust. 1 pkt 7 i 8 ustawy </w:t>
      </w:r>
      <w:proofErr w:type="spellStart"/>
      <w:r w:rsidRPr="00674F7A">
        <w:t>Pzp</w:t>
      </w:r>
      <w:bookmarkEnd w:id="11"/>
      <w:proofErr w:type="spellEnd"/>
    </w:p>
    <w:p w14:paraId="26B4EED3" w14:textId="3A449840" w:rsidR="00657A6A" w:rsidRPr="00815DA7" w:rsidRDefault="00657A6A" w:rsidP="00657A6A">
      <w:pPr>
        <w:spacing w:line="276" w:lineRule="auto"/>
        <w:jc w:val="both"/>
        <w:rPr>
          <w:rFonts w:cstheme="minorHAnsi"/>
        </w:rPr>
      </w:pPr>
      <w:r w:rsidRPr="00815DA7">
        <w:rPr>
          <w:rFonts w:cstheme="minorHAnsi"/>
        </w:rPr>
        <w:t>Zamawiający przewiduje udzielenie zamówień,  o których mowa w art. 214 ust 1 pkt 7 ustawy PZP, polegającego na powtórzeniu podobnych usług</w:t>
      </w:r>
      <w:r w:rsidR="00815DA7" w:rsidRPr="00815DA7">
        <w:rPr>
          <w:rFonts w:cstheme="minorHAnsi"/>
        </w:rPr>
        <w:t>.</w:t>
      </w:r>
    </w:p>
    <w:p w14:paraId="20F6B15D" w14:textId="4BA07C49" w:rsidR="00504742" w:rsidRPr="00815DA7" w:rsidRDefault="00815DA7" w:rsidP="00657A6A">
      <w:pPr>
        <w:spacing w:line="276" w:lineRule="auto"/>
        <w:jc w:val="both"/>
        <w:rPr>
          <w:rFonts w:cstheme="minorHAnsi"/>
        </w:rPr>
      </w:pPr>
      <w:r w:rsidRPr="00815DA7">
        <w:rPr>
          <w:rFonts w:cstheme="minorHAnsi"/>
        </w:rPr>
        <w:t>Przewiduje się udzielenie zamówienia z wolnej ręki (w okresie 3 lat od dnia udzielenia zamówienia podstawowego) dotychczasowemu Wykonawcy zamówienia. Zakres przewidywanego zamówienia polegać będzie na powtórzeniu podobnych usług (opisanych w Opisie Przedmiotu Zamówienia) w okresie max 6 miesięcy. Zamówienie zostanie udzielone na warunkach określonych we wzorze umowy i Opisie Przedmiotu Zamówienia dotyczących zamówienia podstawowego</w:t>
      </w:r>
      <w:r w:rsidR="00344CEA" w:rsidRPr="00815DA7">
        <w:rPr>
          <w:rFonts w:cstheme="minorHAnsi"/>
        </w:rPr>
        <w:t>.</w:t>
      </w:r>
    </w:p>
    <w:p w14:paraId="577E055D" w14:textId="6939651C" w:rsidR="00D35569" w:rsidRDefault="00D35569" w:rsidP="00B658D0">
      <w:pPr>
        <w:pStyle w:val="Nagwek2"/>
        <w:numPr>
          <w:ilvl w:val="0"/>
          <w:numId w:val="1"/>
        </w:numPr>
        <w:ind w:left="851" w:hanging="567"/>
        <w:jc w:val="both"/>
      </w:pPr>
      <w:bookmarkStart w:id="12" w:name="_Toc144879852"/>
      <w:r w:rsidRPr="00D35569">
        <w:t>Rozliczenia w walutach obcych</w:t>
      </w:r>
      <w:bookmarkEnd w:id="12"/>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0828D43B" w:rsidR="00D35569" w:rsidRDefault="00D35569" w:rsidP="00B658D0">
      <w:pPr>
        <w:pStyle w:val="Nagwek2"/>
        <w:numPr>
          <w:ilvl w:val="0"/>
          <w:numId w:val="1"/>
        </w:numPr>
        <w:ind w:left="851" w:hanging="567"/>
        <w:jc w:val="both"/>
      </w:pPr>
      <w:bookmarkStart w:id="13" w:name="_Toc144879853"/>
      <w:r w:rsidRPr="00D35569">
        <w:t>Zwrot kosztów udziału w postępowaniu</w:t>
      </w:r>
      <w:bookmarkEnd w:id="13"/>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4A892084" w:rsidR="00D35569" w:rsidRDefault="00D35569" w:rsidP="00B658D0">
      <w:pPr>
        <w:pStyle w:val="Nagwek2"/>
        <w:numPr>
          <w:ilvl w:val="0"/>
          <w:numId w:val="1"/>
        </w:numPr>
        <w:ind w:left="851" w:hanging="567"/>
        <w:jc w:val="both"/>
      </w:pPr>
      <w:bookmarkStart w:id="14" w:name="_Toc144879854"/>
      <w:r w:rsidRPr="00D35569">
        <w:t>Zaliczki na poczet udzielenia zamówienia</w:t>
      </w:r>
      <w:bookmarkEnd w:id="14"/>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16AB847F" w:rsidR="00D35569" w:rsidRPr="001407E0" w:rsidRDefault="00D35569" w:rsidP="00B658D0">
      <w:pPr>
        <w:pStyle w:val="Nagwek2"/>
        <w:numPr>
          <w:ilvl w:val="0"/>
          <w:numId w:val="1"/>
        </w:numPr>
        <w:ind w:left="851" w:hanging="567"/>
        <w:jc w:val="both"/>
      </w:pPr>
      <w:bookmarkStart w:id="15" w:name="_Toc144879855"/>
      <w:r w:rsidRPr="001407E0">
        <w:t>Unieważnienie postępowania</w:t>
      </w:r>
      <w:bookmarkEnd w:id="15"/>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w:t>
      </w:r>
      <w:proofErr w:type="spellStart"/>
      <w:r w:rsidR="004E2BCF" w:rsidRPr="00504742">
        <w:t>Pzp</w:t>
      </w:r>
      <w:proofErr w:type="spellEnd"/>
      <w:r w:rsidRPr="00504742">
        <w:t>.</w:t>
      </w:r>
    </w:p>
    <w:p w14:paraId="0C1B5B20" w14:textId="54542C75" w:rsidR="00D35569" w:rsidRDefault="00D35569" w:rsidP="00B658D0">
      <w:pPr>
        <w:pStyle w:val="Nagwek2"/>
        <w:numPr>
          <w:ilvl w:val="0"/>
          <w:numId w:val="1"/>
        </w:numPr>
        <w:ind w:left="851" w:hanging="567"/>
        <w:jc w:val="both"/>
      </w:pPr>
      <w:bookmarkStart w:id="16" w:name="_Toc144879856"/>
      <w:r w:rsidRPr="00D35569">
        <w:t>Pouczenie o środkach ochrony prawnej</w:t>
      </w:r>
      <w:bookmarkEnd w:id="16"/>
    </w:p>
    <w:p w14:paraId="3C3A79D8" w14:textId="1D9EF58E" w:rsidR="004E2BCF" w:rsidRPr="004E2BCF" w:rsidRDefault="004E2BCF" w:rsidP="001D0E59">
      <w:pPr>
        <w:spacing w:line="276" w:lineRule="auto"/>
        <w:jc w:val="both"/>
      </w:pPr>
      <w:r w:rsidRPr="004E2BCF">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4E2BCF">
        <w:t>Pzp</w:t>
      </w:r>
      <w:proofErr w:type="spellEnd"/>
      <w:r w:rsidRPr="004E2BCF">
        <w:t xml:space="preserve"> (art. 505–590).</w:t>
      </w:r>
    </w:p>
    <w:p w14:paraId="508019A3" w14:textId="763F1469" w:rsidR="00D35569" w:rsidRDefault="00D35569" w:rsidP="00B658D0">
      <w:pPr>
        <w:pStyle w:val="Nagwek2"/>
        <w:numPr>
          <w:ilvl w:val="0"/>
          <w:numId w:val="1"/>
        </w:numPr>
        <w:ind w:left="851" w:hanging="567"/>
        <w:jc w:val="both"/>
      </w:pPr>
      <w:bookmarkStart w:id="17" w:name="_Toc144879857"/>
      <w:r w:rsidRPr="00D35569">
        <w:lastRenderedPageBreak/>
        <w:t>Ochrona danych osobowych zebranych przez zamawiającego w toku postępowania</w:t>
      </w:r>
      <w:bookmarkEnd w:id="17"/>
    </w:p>
    <w:p w14:paraId="55F998A3" w14:textId="699C8386"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t>późn</w:t>
      </w:r>
      <w:proofErr w:type="spellEnd"/>
      <w:r>
        <w:t xml:space="preserve">. zm.), dalej „RODO”, informuję, że: </w:t>
      </w:r>
    </w:p>
    <w:p w14:paraId="34F6A9AD" w14:textId="77777777"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77777777" w:rsidR="004E2BCF" w:rsidRDefault="004E2BCF">
      <w:pPr>
        <w:pStyle w:val="Akapitzlist"/>
        <w:numPr>
          <w:ilvl w:val="1"/>
          <w:numId w:val="12"/>
        </w:numPr>
        <w:spacing w:line="276" w:lineRule="auto"/>
        <w:ind w:left="567" w:hanging="567"/>
        <w:jc w:val="both"/>
      </w:pPr>
      <w:r>
        <w:t>inspektorem ochrony danych osobowych w Urzędzie Miasta i Gminy w Olkuszu jest Jarosław Cieślik, Rynek 1, pok. 209, 32-300 Olkusz, tel. 32 6260209, mail: j.cieslik@umig.olkusz.pl;</w:t>
      </w:r>
    </w:p>
    <w:p w14:paraId="00A0B5A8" w14:textId="4813C652" w:rsidR="004E2BCF" w:rsidRPr="00295EAC" w:rsidRDefault="004E2BCF">
      <w:pPr>
        <w:pStyle w:val="Akapitzlist"/>
        <w:numPr>
          <w:ilvl w:val="1"/>
          <w:numId w:val="12"/>
        </w:numPr>
        <w:spacing w:line="276" w:lineRule="auto"/>
        <w:ind w:left="567" w:hanging="567"/>
        <w:jc w:val="both"/>
        <w:rPr>
          <w:color w:val="FF0000"/>
        </w:rPr>
      </w:pPr>
      <w:r>
        <w:t xml:space="preserve">Pani/Pana dane osobowe przetwarzane będą na podstawie art. 6 ust. 1 lit. c RODO w celu związanym z postępowaniem o udzielenie zamówienia </w:t>
      </w:r>
      <w:r w:rsidRPr="00295EAC">
        <w:t>publicznego</w:t>
      </w:r>
      <w:r w:rsidR="005F7F08">
        <w:t xml:space="preserve"> pn</w:t>
      </w:r>
      <w:r w:rsidR="00946E64">
        <w:t>.</w:t>
      </w:r>
      <w:r w:rsidR="007F4B38" w:rsidRPr="007F4B38">
        <w:t xml:space="preserve"> </w:t>
      </w:r>
      <w:r w:rsidR="00D84D5D" w:rsidRPr="00D84D5D">
        <w:rPr>
          <w:i/>
          <w:iCs/>
        </w:rPr>
        <w:t>System gospodarki odpadami komunalnymi – zorganizowanie i prowadzenie punktu selektywnego zbierania odpadów komunalnych</w:t>
      </w:r>
      <w:r w:rsidR="00222C79">
        <w:rPr>
          <w:i/>
          <w:iCs/>
        </w:rPr>
        <w:t>;</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w:t>
      </w:r>
      <w:proofErr w:type="spellStart"/>
      <w:r>
        <w:t>Pzp</w:t>
      </w:r>
      <w:proofErr w:type="spellEnd"/>
      <w:r>
        <w:t xml:space="preserve">;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w:t>
      </w:r>
      <w:proofErr w:type="spellStart"/>
      <w:r>
        <w:t>Pzp</w:t>
      </w:r>
      <w:proofErr w:type="spellEnd"/>
      <w:r>
        <w:t>,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 xml:space="preserve">;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34"/>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34"/>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34"/>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34"/>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35"/>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35"/>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35"/>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64DFF1C4"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w:t>
      </w:r>
      <w:proofErr w:type="spellStart"/>
      <w:r>
        <w:t>Pzp</w:t>
      </w:r>
      <w:proofErr w:type="spellEnd"/>
      <w:r>
        <w:t xml:space="preserve"> oraz zgodnie z </w:t>
      </w:r>
      <w:r w:rsidR="006300F2">
        <w:t>ROD</w:t>
      </w:r>
      <w:r w:rsidR="00FD050F">
        <w:t>O</w:t>
      </w:r>
      <w:r>
        <w:t>:</w:t>
      </w:r>
    </w:p>
    <w:p w14:paraId="12CC4682" w14:textId="2278E9F3" w:rsidR="004E2BCF" w:rsidRDefault="004E2BCF">
      <w:pPr>
        <w:pStyle w:val="Akapitzlist"/>
        <w:numPr>
          <w:ilvl w:val="2"/>
          <w:numId w:val="36"/>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36"/>
        </w:numPr>
        <w:spacing w:line="276" w:lineRule="auto"/>
        <w:ind w:left="993" w:hanging="426"/>
        <w:jc w:val="both"/>
      </w:pPr>
      <w:r>
        <w:lastRenderedPageBreak/>
        <w:t xml:space="preserve">wystąpienie z żądaniem, o którym mowa w art. 18 ust. 1 RODO, nie ogranicza przetwarzania danych osobowych do czasu zakończenia postępowania o udzielenie zamówienia publicznego (ustawy </w:t>
      </w:r>
      <w:proofErr w:type="spellStart"/>
      <w:r>
        <w:t>Pzp</w:t>
      </w:r>
      <w:proofErr w:type="spellEnd"/>
      <w:r>
        <w:t>).</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w:t>
      </w:r>
      <w:proofErr w:type="spellStart"/>
      <w:r>
        <w:t>Pzp</w:t>
      </w:r>
      <w:proofErr w:type="spellEnd"/>
      <w:r>
        <w:t>.</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1C5626C2" w:rsidR="003B317D" w:rsidRPr="003B317D" w:rsidRDefault="00D35569" w:rsidP="003B317D">
      <w:pPr>
        <w:pStyle w:val="Nagwek1"/>
        <w:jc w:val="both"/>
      </w:pPr>
      <w:bookmarkStart w:id="18" w:name="_Toc144879858"/>
      <w:r w:rsidRPr="00D35569">
        <w:t>Rozdział II – Wymagania stawiane wykonawcy</w:t>
      </w:r>
      <w:bookmarkEnd w:id="18"/>
    </w:p>
    <w:p w14:paraId="67C113BE" w14:textId="20AAD6EF" w:rsidR="00D35569" w:rsidRDefault="00D35569" w:rsidP="00223EC2">
      <w:pPr>
        <w:pStyle w:val="Nagwek2"/>
        <w:numPr>
          <w:ilvl w:val="0"/>
          <w:numId w:val="2"/>
        </w:numPr>
        <w:ind w:left="851" w:hanging="567"/>
        <w:jc w:val="both"/>
      </w:pPr>
      <w:bookmarkStart w:id="19" w:name="_Toc144879859"/>
      <w:r w:rsidRPr="00D35569">
        <w:t>Przedmiot zamówienia</w:t>
      </w:r>
      <w:bookmarkEnd w:id="19"/>
    </w:p>
    <w:p w14:paraId="71D37149" w14:textId="7410B34D" w:rsidR="00D84D5D" w:rsidRPr="00D84D5D" w:rsidRDefault="004E2BCF">
      <w:pPr>
        <w:pStyle w:val="Akapitzlist"/>
        <w:numPr>
          <w:ilvl w:val="0"/>
          <w:numId w:val="32"/>
        </w:numPr>
        <w:spacing w:line="276" w:lineRule="auto"/>
        <w:ind w:left="567" w:hanging="567"/>
        <w:contextualSpacing w:val="0"/>
        <w:jc w:val="both"/>
      </w:pPr>
      <w:r w:rsidRPr="00D84D5D">
        <w:rPr>
          <w:rFonts w:eastAsiaTheme="majorEastAsia" w:cstheme="minorHAnsi"/>
          <w:b/>
        </w:rPr>
        <w:t xml:space="preserve">Przedmiot zamówienia stanowi: </w:t>
      </w:r>
      <w:bookmarkStart w:id="20" w:name="_Hlk144716547"/>
      <w:r w:rsidR="00D84D5D" w:rsidRPr="00D84D5D">
        <w:t>Przedmiotem zamówienia jest zorganizowanie/utworzenie                        i prowadzenie Gminnego Punktu Selektywnego Zbierania Odpadów Komunalnych na terenie miasta Olkusza, na terenie nieruchomości będącej własnością Wykonawcy, bądź będącej w jego posiadaniu</w:t>
      </w:r>
      <w:r w:rsidR="00D84D5D">
        <w:t>.</w:t>
      </w:r>
    </w:p>
    <w:bookmarkEnd w:id="20"/>
    <w:p w14:paraId="3C97ED2C" w14:textId="757DAFF0" w:rsidR="004E2BCF" w:rsidRPr="00815DA7" w:rsidRDefault="004E2BCF">
      <w:pPr>
        <w:pStyle w:val="Akapitzlist"/>
        <w:numPr>
          <w:ilvl w:val="0"/>
          <w:numId w:val="32"/>
        </w:numPr>
        <w:spacing w:line="276" w:lineRule="auto"/>
        <w:ind w:left="567" w:hanging="567"/>
        <w:jc w:val="both"/>
      </w:pPr>
      <w:r w:rsidRPr="00815DA7">
        <w:rPr>
          <w:rFonts w:eastAsiaTheme="majorEastAsia" w:cstheme="minorHAnsi"/>
          <w:b/>
        </w:rPr>
        <w:t xml:space="preserve">Wspólny Słownik Zamówień: </w:t>
      </w:r>
    </w:p>
    <w:p w14:paraId="63EC48D2" w14:textId="36641920" w:rsidR="006A5B32" w:rsidRPr="00815DA7" w:rsidRDefault="00C37DF0" w:rsidP="002E0931">
      <w:pPr>
        <w:spacing w:line="276" w:lineRule="auto"/>
        <w:ind w:left="1134" w:hanging="567"/>
        <w:contextualSpacing/>
        <w:jc w:val="both"/>
        <w:rPr>
          <w:rFonts w:eastAsiaTheme="majorEastAsia" w:cstheme="minorHAnsi"/>
        </w:rPr>
      </w:pPr>
      <w:r w:rsidRPr="00815DA7">
        <w:rPr>
          <w:rFonts w:eastAsiaTheme="majorEastAsia" w:cstheme="minorHAnsi"/>
        </w:rPr>
        <w:t>CPV</w:t>
      </w:r>
      <w:r w:rsidR="006A5B32" w:rsidRPr="00815DA7">
        <w:rPr>
          <w:rFonts w:eastAsiaTheme="majorEastAsia" w:cstheme="minorHAnsi"/>
        </w:rPr>
        <w:t>:</w:t>
      </w:r>
      <w:r w:rsidR="002E0931" w:rsidRPr="00815DA7">
        <w:rPr>
          <w:rFonts w:eastAsiaTheme="majorEastAsia" w:cstheme="minorHAnsi"/>
        </w:rPr>
        <w:tab/>
      </w:r>
      <w:r w:rsidR="00D84D5D" w:rsidRPr="00815DA7">
        <w:rPr>
          <w:rFonts w:eastAsiaTheme="majorEastAsia" w:cstheme="minorHAnsi"/>
        </w:rPr>
        <w:t>90500000-2 - Usługi związane z odpadami</w:t>
      </w:r>
      <w:r w:rsidRPr="00815DA7">
        <w:rPr>
          <w:rFonts w:eastAsiaTheme="majorEastAsia" w:cstheme="minorHAnsi"/>
        </w:rPr>
        <w:t>,</w:t>
      </w:r>
    </w:p>
    <w:p w14:paraId="2000931C" w14:textId="079F6550" w:rsidR="00D84D5D" w:rsidRPr="00815DA7" w:rsidRDefault="00D84D5D" w:rsidP="002E0931">
      <w:pPr>
        <w:spacing w:line="276" w:lineRule="auto"/>
        <w:ind w:left="2410" w:hanging="1276"/>
        <w:contextualSpacing/>
        <w:jc w:val="both"/>
        <w:rPr>
          <w:rFonts w:eastAsia="Calibri" w:cstheme="minorHAnsi"/>
        </w:rPr>
      </w:pPr>
      <w:r w:rsidRPr="00815DA7">
        <w:rPr>
          <w:rFonts w:eastAsia="Calibri" w:cstheme="minorHAnsi"/>
        </w:rPr>
        <w:t>90530000-1 – Eksploatacja składowisk odpadów,</w:t>
      </w:r>
    </w:p>
    <w:p w14:paraId="22C18E41" w14:textId="6568EE43" w:rsidR="00AD5E95" w:rsidRPr="00AC55D9" w:rsidRDefault="00D84D5D" w:rsidP="00AC55D9">
      <w:pPr>
        <w:spacing w:line="276" w:lineRule="auto"/>
        <w:ind w:left="2410" w:hanging="1276"/>
        <w:jc w:val="both"/>
        <w:rPr>
          <w:rFonts w:eastAsia="Calibri" w:cstheme="minorHAnsi"/>
        </w:rPr>
      </w:pPr>
      <w:r w:rsidRPr="00815DA7">
        <w:rPr>
          <w:rFonts w:eastAsia="Calibri" w:cstheme="minorHAnsi"/>
        </w:rPr>
        <w:t>9053</w:t>
      </w:r>
      <w:r w:rsidR="00DC47F8">
        <w:rPr>
          <w:rFonts w:eastAsia="Calibri" w:cstheme="minorHAnsi"/>
        </w:rPr>
        <w:t>3</w:t>
      </w:r>
      <w:r w:rsidRPr="00815DA7">
        <w:rPr>
          <w:rFonts w:eastAsia="Calibri" w:cstheme="minorHAnsi"/>
        </w:rPr>
        <w:t>000-2 – Usługi gospodarki odpadami.</w:t>
      </w:r>
    </w:p>
    <w:p w14:paraId="4C4F6698" w14:textId="646A5B00" w:rsidR="00463659" w:rsidRDefault="00463659">
      <w:pPr>
        <w:pStyle w:val="Akapitzlist"/>
        <w:numPr>
          <w:ilvl w:val="0"/>
          <w:numId w:val="32"/>
        </w:numPr>
        <w:spacing w:after="0" w:line="276" w:lineRule="auto"/>
        <w:ind w:left="567" w:hanging="567"/>
        <w:jc w:val="both"/>
        <w:rPr>
          <w:rFonts w:eastAsiaTheme="majorEastAsia" w:cstheme="minorHAnsi"/>
          <w:b/>
        </w:rPr>
      </w:pPr>
      <w:r w:rsidRPr="00463659">
        <w:rPr>
          <w:rFonts w:eastAsiaTheme="majorEastAsia" w:cstheme="minorHAnsi"/>
          <w:b/>
        </w:rPr>
        <w:t>Zakres przedmiotu zamówienia obejmuje</w:t>
      </w:r>
    </w:p>
    <w:p w14:paraId="1CEF76E2" w14:textId="7B936575" w:rsidR="00554020" w:rsidRDefault="00463659" w:rsidP="00554020">
      <w:pPr>
        <w:pStyle w:val="Akapitzlist"/>
        <w:spacing w:after="0" w:line="276" w:lineRule="auto"/>
        <w:ind w:left="567"/>
        <w:contextualSpacing w:val="0"/>
        <w:jc w:val="both"/>
        <w:rPr>
          <w:rFonts w:eastAsiaTheme="majorEastAsia" w:cstheme="minorHAnsi"/>
          <w:bCs/>
        </w:rPr>
      </w:pPr>
      <w:bookmarkStart w:id="21" w:name="_Hlk144716604"/>
      <w:r w:rsidRPr="00463659">
        <w:rPr>
          <w:rFonts w:eastAsiaTheme="majorEastAsia" w:cstheme="minorHAnsi"/>
          <w:bCs/>
        </w:rPr>
        <w:t>Gminny Punkt Selektywnego Zbierania Odpadów Komunalnych, będzie miejscem zbiórki                               i czasowego magazynowania odpadów selektywnie zebranych, zawartych we frakcji odpadów komunalnych, dostarczanych przez właścicieli nieruchomości objętych gminnym systemem gospodarowania odpadami komunalnymi (nieruchomości zamieszkałe). W GPSZOK znajdować się będzie również punkt ponownego użycia odpadów, oraz będą wydawane właścicielom nieruchomości zamieszkałych na terenie Miasta i Gminy Olkusz worki do selektywnej zbiórki odpadów komunalnych</w:t>
      </w:r>
      <w:r>
        <w:rPr>
          <w:rFonts w:eastAsiaTheme="majorEastAsia" w:cstheme="minorHAnsi"/>
          <w:bCs/>
        </w:rPr>
        <w:t>.</w:t>
      </w:r>
    </w:p>
    <w:p w14:paraId="3A52E337" w14:textId="295745C9" w:rsidR="00554020" w:rsidRPr="00554020" w:rsidRDefault="00554020" w:rsidP="00554020">
      <w:pPr>
        <w:pStyle w:val="Akapitzlist"/>
        <w:spacing w:line="276" w:lineRule="auto"/>
        <w:ind w:left="567"/>
        <w:contextualSpacing w:val="0"/>
        <w:jc w:val="both"/>
        <w:rPr>
          <w:rFonts w:eastAsiaTheme="majorEastAsia" w:cstheme="minorHAnsi"/>
          <w:bCs/>
        </w:rPr>
      </w:pPr>
      <w:r>
        <w:rPr>
          <w:rFonts w:eastAsiaTheme="majorEastAsia" w:cstheme="minorHAnsi"/>
          <w:bCs/>
        </w:rPr>
        <w:t xml:space="preserve">Wymagania jakościowe odnoszące się do przedmiotu zamowieni8a zostały opisane w </w:t>
      </w:r>
      <w:r w:rsidRPr="00554020">
        <w:rPr>
          <w:rFonts w:eastAsiaTheme="majorEastAsia" w:cstheme="minorHAnsi"/>
          <w:bCs/>
        </w:rPr>
        <w:t>Załączniku nr 6 do SWZ - opis przedmiotu zamówienia</w:t>
      </w:r>
    </w:p>
    <w:bookmarkEnd w:id="21"/>
    <w:p w14:paraId="651F087E" w14:textId="6B8B5CBB" w:rsidR="004E2BCF" w:rsidRPr="00D84D5D" w:rsidRDefault="004E2BCF">
      <w:pPr>
        <w:pStyle w:val="Akapitzlist"/>
        <w:numPr>
          <w:ilvl w:val="0"/>
          <w:numId w:val="32"/>
        </w:numPr>
        <w:spacing w:after="0" w:line="276" w:lineRule="auto"/>
        <w:ind w:left="567" w:hanging="567"/>
        <w:jc w:val="both"/>
        <w:rPr>
          <w:rFonts w:eastAsiaTheme="majorEastAsia" w:cstheme="minorHAnsi"/>
          <w:b/>
        </w:rPr>
      </w:pPr>
      <w:r w:rsidRPr="00D84D5D">
        <w:rPr>
          <w:rFonts w:eastAsiaTheme="majorEastAsia" w:cstheme="minorHAnsi"/>
          <w:b/>
        </w:rPr>
        <w:t>Szczegółowy opis przedmiotu zamówienia</w:t>
      </w:r>
      <w:r w:rsidR="00B90AF7" w:rsidRPr="00D84D5D">
        <w:rPr>
          <w:rFonts w:eastAsiaTheme="majorEastAsia" w:cstheme="minorHAnsi"/>
          <w:b/>
        </w:rPr>
        <w:t>, opis wymagań zamawiającego w zakresie realizacji określają</w:t>
      </w:r>
      <w:r w:rsidR="003B317D" w:rsidRPr="00D84D5D">
        <w:rPr>
          <w:rFonts w:eastAsiaTheme="majorEastAsia" w:cstheme="minorHAnsi"/>
          <w:b/>
        </w:rPr>
        <w:t>:</w:t>
      </w:r>
    </w:p>
    <w:p w14:paraId="5C9AA050" w14:textId="55AD3B89" w:rsidR="009A5A10" w:rsidRPr="00463659" w:rsidRDefault="00641BEB">
      <w:pPr>
        <w:pStyle w:val="Akapitzlist"/>
        <w:numPr>
          <w:ilvl w:val="1"/>
          <w:numId w:val="37"/>
        </w:numPr>
        <w:spacing w:after="0" w:line="276" w:lineRule="auto"/>
        <w:ind w:left="993" w:hanging="426"/>
        <w:jc w:val="both"/>
        <w:rPr>
          <w:rFonts w:eastAsiaTheme="majorEastAsia" w:cstheme="minorHAnsi"/>
          <w:bCs/>
        </w:rPr>
      </w:pPr>
      <w:r w:rsidRPr="00463659">
        <w:rPr>
          <w:rFonts w:eastAsiaTheme="majorEastAsia" w:cstheme="minorHAnsi"/>
          <w:bCs/>
        </w:rPr>
        <w:t>s</w:t>
      </w:r>
      <w:r w:rsidR="00C37DF0" w:rsidRPr="00463659">
        <w:rPr>
          <w:rFonts w:eastAsiaTheme="majorEastAsia" w:cstheme="minorHAnsi"/>
          <w:bCs/>
        </w:rPr>
        <w:t>zczegółowy zakres</w:t>
      </w:r>
      <w:r w:rsidR="00D74E90" w:rsidRPr="00463659">
        <w:rPr>
          <w:rFonts w:eastAsiaTheme="majorEastAsia" w:cstheme="minorHAnsi"/>
          <w:bCs/>
        </w:rPr>
        <w:t xml:space="preserve"> rzeczowy przedmiotu zamówienia określony jest w </w:t>
      </w:r>
      <w:r w:rsidR="00463659" w:rsidRPr="00463659">
        <w:rPr>
          <w:rFonts w:eastAsiaTheme="majorEastAsia" w:cstheme="minorHAnsi"/>
          <w:bCs/>
        </w:rPr>
        <w:t xml:space="preserve">Załączniku nr </w:t>
      </w:r>
      <w:r w:rsidR="000258EC">
        <w:rPr>
          <w:rFonts w:eastAsiaTheme="majorEastAsia" w:cstheme="minorHAnsi"/>
          <w:bCs/>
        </w:rPr>
        <w:t>6</w:t>
      </w:r>
      <w:r w:rsidR="00463659" w:rsidRPr="00463659">
        <w:rPr>
          <w:rFonts w:eastAsiaTheme="majorEastAsia" w:cstheme="minorHAnsi"/>
          <w:bCs/>
        </w:rPr>
        <w:t xml:space="preserve"> do SWZ - opis przedmiotu zamówienia</w:t>
      </w:r>
      <w:r w:rsidR="00C37DF0" w:rsidRPr="00463659">
        <w:rPr>
          <w:rFonts w:eastAsiaTheme="majorEastAsia" w:cstheme="minorHAnsi"/>
          <w:bCs/>
        </w:rPr>
        <w:t>,</w:t>
      </w:r>
    </w:p>
    <w:p w14:paraId="344A7016" w14:textId="05A6E071" w:rsidR="00431618" w:rsidRPr="00463659" w:rsidRDefault="00C37DF0">
      <w:pPr>
        <w:pStyle w:val="Akapitzlist"/>
        <w:numPr>
          <w:ilvl w:val="1"/>
          <w:numId w:val="37"/>
        </w:numPr>
        <w:spacing w:line="276" w:lineRule="auto"/>
        <w:ind w:left="993" w:hanging="426"/>
        <w:jc w:val="both"/>
        <w:rPr>
          <w:rFonts w:eastAsiaTheme="majorEastAsia" w:cstheme="minorHAnsi"/>
          <w:bCs/>
        </w:rPr>
      </w:pPr>
      <w:r w:rsidRPr="00463659">
        <w:rPr>
          <w:rFonts w:eastAsiaTheme="majorEastAsia" w:cstheme="minorHAnsi"/>
          <w:bCs/>
        </w:rPr>
        <w:t>opis wymagań zamawiającego w zakresie realizacji zawart</w:t>
      </w:r>
      <w:r w:rsidR="00554020">
        <w:rPr>
          <w:rFonts w:eastAsiaTheme="majorEastAsia" w:cstheme="minorHAnsi"/>
          <w:bCs/>
        </w:rPr>
        <w:t>y jest w</w:t>
      </w:r>
      <w:r w:rsidR="00463659" w:rsidRPr="00463659">
        <w:rPr>
          <w:rFonts w:eastAsiaTheme="majorEastAsia" w:cstheme="minorHAnsi"/>
          <w:bCs/>
        </w:rPr>
        <w:t xml:space="preserve"> projekcie umowy </w:t>
      </w:r>
      <w:r w:rsidRPr="00463659">
        <w:rPr>
          <w:rFonts w:eastAsiaTheme="majorEastAsia" w:cstheme="minorHAnsi"/>
          <w:bCs/>
        </w:rPr>
        <w:t>(</w:t>
      </w:r>
      <w:r w:rsidR="00641BEB" w:rsidRPr="00463659">
        <w:rPr>
          <w:rFonts w:eastAsiaTheme="majorEastAsia" w:cstheme="minorHAnsi"/>
          <w:bCs/>
        </w:rPr>
        <w:t>Z</w:t>
      </w:r>
      <w:r w:rsidRPr="00463659">
        <w:rPr>
          <w:rFonts w:eastAsiaTheme="majorEastAsia" w:cstheme="minorHAnsi"/>
          <w:bCs/>
        </w:rPr>
        <w:t xml:space="preserve">ałącznik nr. </w:t>
      </w:r>
      <w:r w:rsidR="000258EC">
        <w:rPr>
          <w:rFonts w:eastAsiaTheme="majorEastAsia" w:cstheme="minorHAnsi"/>
          <w:bCs/>
        </w:rPr>
        <w:t>5</w:t>
      </w:r>
      <w:r w:rsidRPr="00463659">
        <w:rPr>
          <w:rFonts w:eastAsiaTheme="majorEastAsia" w:cstheme="minorHAnsi"/>
          <w:bCs/>
        </w:rPr>
        <w:t xml:space="preserve"> do SWZ).</w:t>
      </w:r>
    </w:p>
    <w:p w14:paraId="32EFBA85" w14:textId="4D9FD78B" w:rsidR="00D35569" w:rsidRDefault="00D35569" w:rsidP="00223EC2">
      <w:pPr>
        <w:pStyle w:val="Nagwek2"/>
        <w:numPr>
          <w:ilvl w:val="0"/>
          <w:numId w:val="2"/>
        </w:numPr>
        <w:ind w:left="851" w:hanging="567"/>
        <w:jc w:val="both"/>
      </w:pPr>
      <w:bookmarkStart w:id="22" w:name="_Toc144879860"/>
      <w:r w:rsidRPr="00D35569">
        <w:t>Rozwiązania równoważne</w:t>
      </w:r>
      <w:bookmarkEnd w:id="22"/>
    </w:p>
    <w:p w14:paraId="52E231EF" w14:textId="5C7CA103" w:rsidR="00E63B37" w:rsidRDefault="00E63B37" w:rsidP="00E63B37">
      <w:pPr>
        <w:spacing w:line="276" w:lineRule="auto"/>
        <w:jc w:val="both"/>
      </w:pPr>
      <w:r>
        <w:t xml:space="preserve">Każdorazowo, gdy wskazana jest w niniejszej SWZ lub załącznikach do SWZ znak towarowy , patent lub pochodzenie, źródła lub szczególnego procesu, który charakteryzuje produkty lub usługi dostarczane </w:t>
      </w:r>
      <w:r>
        <w:lastRenderedPageBreak/>
        <w:t>przez konkretnego wykonawcę, należy przyjąć, że w odniesieniu do nich użyto sformułowania „lub równoważna”.</w:t>
      </w:r>
    </w:p>
    <w:p w14:paraId="4AA26CF3" w14:textId="77777777" w:rsidR="00E63B37" w:rsidRDefault="00E63B37" w:rsidP="00E63B37">
      <w:pPr>
        <w:spacing w:line="276" w:lineRule="auto"/>
        <w:jc w:val="both"/>
      </w:pPr>
      <w:r>
        <w:t xml:space="preserve">W przypadku, gdy Zamawiający użył w opisie przedmiotu zamówienia odniesienie do norm, ocen technicznych, specyfikacji technicznych i systemów referencji technicznych, o których mowa w art. 101 ustawy </w:t>
      </w:r>
      <w:proofErr w:type="spellStart"/>
      <w:r>
        <w:t>Pzp</w:t>
      </w:r>
      <w:proofErr w:type="spellEnd"/>
      <w:r>
        <w:t xml:space="preserve"> należy rozumieć je jako przykładowe. Zamawiający zgodnie z art. 101 ust. 4 ustawy </w:t>
      </w:r>
      <w:proofErr w:type="spellStart"/>
      <w:r>
        <w:t>Pzp</w:t>
      </w:r>
      <w:proofErr w:type="spellEnd"/>
      <w:r>
        <w:t xml:space="preserve"> dopuszcza w każdym przypadku zastosowanie rozwiązań równoważnych opisywanym w treści SWZ. </w:t>
      </w:r>
    </w:p>
    <w:p w14:paraId="543A78EC" w14:textId="77777777" w:rsidR="00E63B37" w:rsidRDefault="00E63B37" w:rsidP="006F2F8D">
      <w:pPr>
        <w:spacing w:after="0" w:line="276" w:lineRule="auto"/>
        <w:jc w:val="both"/>
      </w:pPr>
      <w:r>
        <w:t xml:space="preserve">We wszystkich miejscach SWZ i załącznikach do SWZ, w których użyto przykładowego znaku towarowego, patentu lub pochodzenia, źródła lub szczególnego procesu, który charakteryzuje produkty lub usługi dostarczane przez konkretnego wykonawcę, jeżeli Zamawiający opisał przedmiot zamówienia przez odniesienie do norm, ocen technicznych, specyfikacji technicznych i systemów referencji technicznych, o których mowa w art. 101 ust. 1 pkt 2 oraz ust. 3 ustawy  </w:t>
      </w:r>
      <w:proofErr w:type="spellStart"/>
      <w:r>
        <w:t>Pzp</w:t>
      </w:r>
      <w:proofErr w:type="spellEnd"/>
      <w:r>
        <w:t xml:space="preserve">, a w każdym przypadku, działając zgodnie z art. 99 ust. 6 i art. 101 ust. 4 ustawy </w:t>
      </w:r>
      <w:proofErr w:type="spellStart"/>
      <w:r>
        <w:t>Pzp</w:t>
      </w:r>
      <w:proofErr w:type="spellEnd"/>
      <w:r>
        <w:t xml:space="preserve">,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w:t>
      </w:r>
    </w:p>
    <w:p w14:paraId="5481601A" w14:textId="6A79292D" w:rsidR="00E63B37" w:rsidRPr="00557427" w:rsidRDefault="00E63B37" w:rsidP="00E63B37">
      <w:pPr>
        <w:spacing w:line="276" w:lineRule="auto"/>
        <w:jc w:val="both"/>
      </w:pPr>
      <w:r>
        <w:t xml:space="preserve">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ustawy </w:t>
      </w:r>
      <w:proofErr w:type="spellStart"/>
      <w:r>
        <w:t>Pzp</w:t>
      </w:r>
      <w:proofErr w:type="spellEnd"/>
      <w:r>
        <w:t xml:space="preserve"> Wykonawca, który powołuje się na rozwiązania równoważne (w sytuacji, gdy opis przedmiotu zamówienia odnosi się do norm, ocen technicznych, specyfikacji technicznych i systemów referencji technicznych, o których mowa w art. 101 ust 1 pkt 2 i ust. 3 ustawy </w:t>
      </w:r>
      <w:proofErr w:type="spellStart"/>
      <w:r>
        <w:t>Pzp</w:t>
      </w:r>
      <w:proofErr w:type="spellEnd"/>
      <w:r>
        <w:t xml:space="preserve">), zobowiązany jest udowodnić w ofercie, że oferowane przez niego dostawy spełniają wymagania określone w SWZ. Brak wskazania tych elementów będzie traktowane, </w:t>
      </w:r>
      <w:r>
        <w:lastRenderedPageBreak/>
        <w:t xml:space="preserve">jako wybór elementów opisanych w SWZ (w tym w załącznikach do SWZ). Zamawiający zobowiązuje Wykonawców do wykazania rozwiązań równoważnych do zastosowania w stosunku do dokumentacji postępowania (SWZ i załącznikach do niej). W myśl art. 101 ust. 6 ustawy </w:t>
      </w:r>
      <w:proofErr w:type="spellStart"/>
      <w:r>
        <w:t>Pzp</w:t>
      </w:r>
      <w:proofErr w:type="spellEnd"/>
      <w:r>
        <w:t>, Wykonawca, który powołuje się na rozwiązania równoważne (w sytuacji, gdy opis przedmiotu zamówienia odnosi się do wymagań dotyczących wydajności lub funkcjonalności, o których mowa w art. 101 ust. 1 pkt 1 ustawy PZP) jest obowiązany udowodnić w ofercie, że obiekt budowlany, dostawa lub usługa, spełniają wymagania dotyczące wydajności lub funkcjonalności, określonej przez Zamawiającego</w:t>
      </w:r>
    </w:p>
    <w:p w14:paraId="66B92F40" w14:textId="39C9B32B" w:rsidR="00D35569" w:rsidRDefault="00D35569" w:rsidP="00223EC2">
      <w:pPr>
        <w:pStyle w:val="Nagwek2"/>
        <w:numPr>
          <w:ilvl w:val="0"/>
          <w:numId w:val="2"/>
        </w:numPr>
        <w:ind w:left="851" w:hanging="567"/>
        <w:jc w:val="both"/>
      </w:pPr>
      <w:bookmarkStart w:id="23" w:name="_Toc144879861"/>
      <w:r w:rsidRPr="00D35569">
        <w:t>Wymagania w zakresie zatrudniania przez wykonawcę lub podwykonawcę osób na podstawie stosunku pracy</w:t>
      </w:r>
      <w:bookmarkEnd w:id="23"/>
    </w:p>
    <w:p w14:paraId="5266F708" w14:textId="77777777" w:rsidR="00DE3D38" w:rsidRPr="00DE3D38" w:rsidRDefault="00ED0FD1">
      <w:pPr>
        <w:pStyle w:val="Akapitzlist"/>
        <w:numPr>
          <w:ilvl w:val="0"/>
          <w:numId w:val="13"/>
        </w:numPr>
        <w:spacing w:after="0" w:line="276" w:lineRule="auto"/>
        <w:ind w:left="567" w:hanging="567"/>
        <w:jc w:val="both"/>
      </w:pPr>
      <w:r w:rsidRPr="00ED0FD1">
        <w:rPr>
          <w:rFonts w:eastAsia="Calibri" w:cstheme="minorHAnsi"/>
          <w:color w:val="000000"/>
        </w:rPr>
        <w:t xml:space="preserve">Zamawiający działając na podstawie art. 95 ust. 1 ustawy </w:t>
      </w:r>
      <w:proofErr w:type="spellStart"/>
      <w:r w:rsidRPr="00ED0FD1">
        <w:rPr>
          <w:rFonts w:eastAsia="Calibri" w:cstheme="minorHAnsi"/>
          <w:color w:val="000000"/>
        </w:rPr>
        <w:t>Pzp</w:t>
      </w:r>
      <w:proofErr w:type="spellEnd"/>
      <w:r w:rsidRPr="00ED0FD1">
        <w:rPr>
          <w:rFonts w:eastAsia="Calibri" w:cstheme="minorHAnsi"/>
          <w:color w:val="000000"/>
        </w:rPr>
        <w:t xml:space="preserve"> wymaga </w:t>
      </w:r>
      <w:r w:rsidRPr="00ED0FD1">
        <w:rPr>
          <w:rFonts w:eastAsia="Calibri" w:cstheme="minorHAnsi"/>
        </w:rPr>
        <w:t>zatrudnienia przez Wykonawcę lub Podwykonawcę na podstawie stosunku pracy osób wykonujących wskazane przez Zamawiającego czynności w zakresie realizacji zamówienia, jeżeli wykonanie tych czynności polega na wykonywaniu pracy w sposób określony w art. 22 §1 ustawy z dnia 26 czerwca 1974 r. Kodeks pracy, tj</w:t>
      </w:r>
      <w:r w:rsidRPr="00ED0FD1">
        <w:rPr>
          <w:rFonts w:eastAsia="Calibri" w:cstheme="minorHAnsi"/>
          <w:b/>
          <w:bCs/>
        </w:rPr>
        <w:t xml:space="preserve">. </w:t>
      </w:r>
    </w:p>
    <w:p w14:paraId="49F56FF4" w14:textId="02F0C983" w:rsidR="00DE3D38" w:rsidRPr="00DE3D38" w:rsidRDefault="001855F5">
      <w:pPr>
        <w:pStyle w:val="Akapitzlist"/>
        <w:numPr>
          <w:ilvl w:val="0"/>
          <w:numId w:val="38"/>
        </w:numPr>
        <w:spacing w:after="0" w:line="276" w:lineRule="auto"/>
        <w:ind w:left="993" w:hanging="426"/>
        <w:jc w:val="both"/>
      </w:pPr>
      <w:r>
        <w:rPr>
          <w:rFonts w:cstheme="minorHAnsi"/>
          <w:shd w:val="clear" w:color="auto" w:fill="FFFFFF"/>
        </w:rPr>
        <w:t>o</w:t>
      </w:r>
      <w:r w:rsidR="00AC55D9" w:rsidRPr="00DE3D38">
        <w:rPr>
          <w:rFonts w:cstheme="minorHAnsi"/>
          <w:shd w:val="clear" w:color="auto" w:fill="FFFFFF"/>
        </w:rPr>
        <w:t>sób do przyjmowania odpadów w GPSZOK od właścicieli nieruchomości, ważenia odpadów, wskazywania miejsc przeznaczonych do ich gromadzenia, pomocy w rozładunku odpadów, wydawania worków do selektywnej zbiórki z nieruchomości zamieszkałych na terenie Miasta i Gminy Olkusz, prowadzenia punktu ponownego użycia odpadów;</w:t>
      </w:r>
    </w:p>
    <w:p w14:paraId="0D4D13D1" w14:textId="4AF385F7" w:rsidR="00DE3D38" w:rsidRPr="00E32A4E" w:rsidRDefault="001855F5">
      <w:pPr>
        <w:pStyle w:val="Akapitzlist"/>
        <w:numPr>
          <w:ilvl w:val="0"/>
          <w:numId w:val="38"/>
        </w:numPr>
        <w:spacing w:after="0" w:line="276" w:lineRule="auto"/>
        <w:ind w:left="993" w:hanging="426"/>
        <w:jc w:val="both"/>
      </w:pPr>
      <w:r>
        <w:rPr>
          <w:rFonts w:cstheme="minorHAnsi"/>
          <w:shd w:val="clear" w:color="auto" w:fill="FFFFFF"/>
        </w:rPr>
        <w:t>o</w:t>
      </w:r>
      <w:r w:rsidR="00AC55D9" w:rsidRPr="00DE3D38">
        <w:rPr>
          <w:rFonts w:cstheme="minorHAnsi"/>
          <w:shd w:val="clear" w:color="auto" w:fill="FFFFFF"/>
        </w:rPr>
        <w:t xml:space="preserve">soby odpowiedzialnej za nadzór i właściwą jakość świadczonej usługi oraz za kontakt z </w:t>
      </w:r>
      <w:r w:rsidR="00AC55D9" w:rsidRPr="00E32A4E">
        <w:rPr>
          <w:rFonts w:cstheme="minorHAnsi"/>
          <w:shd w:val="clear" w:color="auto" w:fill="FFFFFF"/>
        </w:rPr>
        <w:t>mieszkańcami Gminy oraz prowadzenie dokumentacji związanej z ewidencją i sprawozdawczością dot. gospodarki odpadami w GPSZOK</w:t>
      </w:r>
      <w:r w:rsidR="00C71F62" w:rsidRPr="00E32A4E">
        <w:rPr>
          <w:i/>
          <w:iCs/>
        </w:rPr>
        <w:t>.</w:t>
      </w:r>
    </w:p>
    <w:p w14:paraId="412273C1" w14:textId="61BF841C" w:rsidR="00DE3D38" w:rsidRPr="00E32A4E" w:rsidRDefault="00C3652B">
      <w:pPr>
        <w:pStyle w:val="Akapitzlist"/>
        <w:numPr>
          <w:ilvl w:val="0"/>
          <w:numId w:val="13"/>
        </w:numPr>
        <w:spacing w:after="0" w:line="276" w:lineRule="auto"/>
        <w:ind w:left="567" w:hanging="567"/>
        <w:jc w:val="both"/>
      </w:pPr>
      <w:r w:rsidRPr="00E32A4E">
        <w:t>Zamawiający wymaga, aby Wykonawca, którego oferta zostanie wybrana jako najkorzystniejsza przedłożył Zamawiającemu najpóźniej w dniu zawarcia umowy o udzielenie zamówienia publicznego oświadczenia, dot. liczby osób zatrudnionych lub które zostaną zatrudnione na umowę o pracę wykonujących czynności, o których mowa powyżej w zakresie realizacji przedmiotu zamówienia</w:t>
      </w:r>
      <w:r w:rsidR="00DE3D38" w:rsidRPr="00E32A4E">
        <w:t>.</w:t>
      </w:r>
    </w:p>
    <w:p w14:paraId="202D92F7" w14:textId="00BBD68C" w:rsidR="004E2BCF" w:rsidRDefault="004E2BCF">
      <w:pPr>
        <w:pStyle w:val="Akapitzlist"/>
        <w:numPr>
          <w:ilvl w:val="0"/>
          <w:numId w:val="13"/>
        </w:numPr>
        <w:spacing w:after="0" w:line="276" w:lineRule="auto"/>
        <w:ind w:left="567" w:hanging="567"/>
        <w:jc w:val="both"/>
      </w:pPr>
      <w:r w:rsidRPr="00E32A4E">
        <w:t>W trakcie realizacji zamówienia zamawiający uprawniony jest do wykonywania czynności kontrolnych wobec wykonawcy odnośnie spełniania przez wykonawcę lub podwykonawcę wymogu zatrudnienia na podstawie umowy o pracę osób wykonujących</w:t>
      </w:r>
      <w:r>
        <w:t xml:space="preserve"> wskazane w punkcie 1 czynności. Zamawiający uprawniony jest w szczególności do: </w:t>
      </w:r>
    </w:p>
    <w:p w14:paraId="0F6BD07F" w14:textId="77777777" w:rsidR="004E2BCF" w:rsidRDefault="004E2BCF">
      <w:pPr>
        <w:pStyle w:val="Akapitzlist"/>
        <w:numPr>
          <w:ilvl w:val="1"/>
          <w:numId w:val="14"/>
        </w:numPr>
        <w:spacing w:line="276" w:lineRule="auto"/>
        <w:ind w:left="993" w:hanging="426"/>
        <w:jc w:val="both"/>
      </w:pPr>
      <w:r>
        <w:t>żądania oświadczeń i dokumentów w zakresie potwierdzenia spełniania ww. wymogów i dokonywania ich oceny,</w:t>
      </w:r>
    </w:p>
    <w:p w14:paraId="362A458B" w14:textId="77777777" w:rsidR="004E2BCF" w:rsidRDefault="004E2BCF">
      <w:pPr>
        <w:pStyle w:val="Akapitzlist"/>
        <w:numPr>
          <w:ilvl w:val="1"/>
          <w:numId w:val="14"/>
        </w:numPr>
        <w:spacing w:line="276" w:lineRule="auto"/>
        <w:ind w:left="993" w:hanging="426"/>
        <w:jc w:val="both"/>
      </w:pPr>
      <w:r>
        <w:t>żądania wyjaśnień w przypadku wątpliwości w zakresie potwierdzenia spełniania ww. wymogów,</w:t>
      </w:r>
    </w:p>
    <w:p w14:paraId="0EBAC230" w14:textId="77777777" w:rsidR="004E2BCF" w:rsidRDefault="004E2BCF">
      <w:pPr>
        <w:pStyle w:val="Akapitzlist"/>
        <w:numPr>
          <w:ilvl w:val="1"/>
          <w:numId w:val="14"/>
        </w:numPr>
        <w:spacing w:line="276" w:lineRule="auto"/>
        <w:ind w:left="993" w:hanging="426"/>
        <w:jc w:val="both"/>
      </w:pPr>
      <w:r>
        <w:t>przeprowadzania kontroli na miejscu wykonywania świadczenia.</w:t>
      </w:r>
    </w:p>
    <w:p w14:paraId="2DB85300" w14:textId="51D94EC3" w:rsidR="004E2BCF" w:rsidRDefault="004E2BCF">
      <w:pPr>
        <w:pStyle w:val="Akapitzlist"/>
        <w:numPr>
          <w:ilvl w:val="0"/>
          <w:numId w:val="13"/>
        </w:numPr>
        <w:spacing w:line="276" w:lineRule="auto"/>
        <w:ind w:left="567" w:hanging="567"/>
        <w:jc w:val="both"/>
      </w:pPr>
      <w: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E57BC4">
        <w:t xml:space="preserve">ust. 1 </w:t>
      </w:r>
      <w:r>
        <w:t>czynności w trakcie realizacji zamówienia:</w:t>
      </w:r>
    </w:p>
    <w:p w14:paraId="09475A4F" w14:textId="77777777" w:rsidR="007E37AF" w:rsidRDefault="004E2BCF">
      <w:pPr>
        <w:pStyle w:val="Akapitzlist"/>
        <w:numPr>
          <w:ilvl w:val="2"/>
          <w:numId w:val="15"/>
        </w:numPr>
        <w:spacing w:line="276" w:lineRule="auto"/>
        <w:ind w:left="993" w:hanging="426"/>
        <w:jc w:val="both"/>
      </w:pPr>
      <w:r w:rsidRPr="009A5A10">
        <w:rPr>
          <w:b/>
          <w:bCs/>
        </w:rPr>
        <w:t>oświadczenie wykonawcy</w:t>
      </w:r>
      <w:r>
        <w:t xml:space="preserve">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t>
      </w:r>
      <w:r>
        <w:lastRenderedPageBreak/>
        <w:t>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0C3CB463" w14:textId="77777777" w:rsidR="007E37AF" w:rsidRDefault="004E2BCF">
      <w:pPr>
        <w:pStyle w:val="Akapitzlist"/>
        <w:numPr>
          <w:ilvl w:val="2"/>
          <w:numId w:val="15"/>
        </w:numPr>
        <w:spacing w:line="276" w:lineRule="auto"/>
        <w:ind w:left="993" w:hanging="426"/>
        <w:jc w:val="both"/>
      </w:pPr>
      <w:r>
        <w:t xml:space="preserve">poświadczoną za zgodność z oryginałem odpowiednio przez wykonawcę lub podwykonawcę </w:t>
      </w:r>
      <w:r w:rsidRPr="007E37AF">
        <w:rPr>
          <w:b/>
          <w:bCs/>
        </w:rPr>
        <w:t xml:space="preserve">kopię umowy/umów o pracę </w:t>
      </w:r>
      <w: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Informacje takie jak: imię i nazwisko pracownika, data zawarcia umowy, rodzaj umowy o pracę oraz zakres obowiązków pracownika powinny być możliwe do zidentyfikowania;</w:t>
      </w:r>
    </w:p>
    <w:p w14:paraId="60819B93" w14:textId="77777777" w:rsidR="007E37AF" w:rsidRDefault="004E2BCF">
      <w:pPr>
        <w:pStyle w:val="Akapitzlist"/>
        <w:numPr>
          <w:ilvl w:val="2"/>
          <w:numId w:val="15"/>
        </w:numPr>
        <w:spacing w:line="276" w:lineRule="auto"/>
        <w:ind w:left="993" w:hanging="426"/>
        <w:jc w:val="both"/>
      </w:pPr>
      <w:r w:rsidRPr="007E37AF">
        <w:rPr>
          <w:b/>
          <w:bCs/>
        </w:rPr>
        <w:t>zaświadczenie właściwego oddziału ZUS</w:t>
      </w:r>
      <w:r>
        <w:t>, potwierdzające opłacanie przez wykonawcę lub podwykonawcę składek na ubezpieczenia społeczne i zdrowotne z tytułu zatrudnienia na podstawie umów o pracę za ostatni okres rozliczeniowy;</w:t>
      </w:r>
    </w:p>
    <w:p w14:paraId="46642E11" w14:textId="46CDCEC1" w:rsidR="004E2BCF" w:rsidRDefault="004E2BCF">
      <w:pPr>
        <w:pStyle w:val="Akapitzlist"/>
        <w:numPr>
          <w:ilvl w:val="2"/>
          <w:numId w:val="15"/>
        </w:numPr>
        <w:spacing w:line="276" w:lineRule="auto"/>
        <w:ind w:left="993" w:hanging="426"/>
        <w:jc w:val="both"/>
      </w:pPr>
      <w:r>
        <w:t xml:space="preserve">poświadczoną za zgodność z oryginałem odpowiednio przez wykonawcę lub podwykonawcę </w:t>
      </w:r>
      <w:r w:rsidRPr="007E37AF">
        <w:rPr>
          <w:b/>
          <w:bCs/>
        </w:rPr>
        <w:t>kopię dowodu potwierdzającego zgłoszenie pracownika przez pracodawcę do ubezpieczeń</w:t>
      </w:r>
      <w:r>
        <w:t>, zanonimizowaną w sposób zapewniający ochronę danych osobowych pracowników, zgodnie z</w:t>
      </w:r>
      <w:r w:rsidR="001D0E59">
        <w:t> </w:t>
      </w:r>
      <w:r>
        <w:t xml:space="preserve">przepisami ustawy </w:t>
      </w:r>
      <w:proofErr w:type="spellStart"/>
      <w:r>
        <w:t>Pzp</w:t>
      </w:r>
      <w:proofErr w:type="spellEnd"/>
      <w:r>
        <w:t xml:space="preserve"> oraz RODO.</w:t>
      </w:r>
    </w:p>
    <w:p w14:paraId="1C636E99" w14:textId="728EBA01" w:rsidR="009A5A10" w:rsidRPr="00E32A4E" w:rsidRDefault="004E2BCF">
      <w:pPr>
        <w:pStyle w:val="Akapitzlist"/>
        <w:numPr>
          <w:ilvl w:val="0"/>
          <w:numId w:val="13"/>
        </w:numPr>
        <w:spacing w:line="276" w:lineRule="auto"/>
        <w:ind w:left="567" w:hanging="567"/>
        <w:jc w:val="both"/>
      </w:pPr>
      <w:r>
        <w:t xml:space="preserve">Z tytułu niespełnienia przez wykonawcę lub podwykonawcę wymogu zatrudnienia na podstawie umowy o pracę osób wykonujących wskazane w </w:t>
      </w:r>
      <w:r w:rsidR="00425334">
        <w:t>ust. 1</w:t>
      </w:r>
      <w:r>
        <w:t xml:space="preserve"> czynności Zamawiający przewiduje sankcję w postaci obowiązku zapłaty przez wykonawcę kary umownej w wysokości określonej w umowie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w:t>
      </w:r>
      <w:r w:rsidRPr="00E32A4E">
        <w:t xml:space="preserve">zatrudnienia na podstawie umowy o pracę osób wykonujących wskazane w punkcie 1 czynności. </w:t>
      </w:r>
    </w:p>
    <w:p w14:paraId="559F901A" w14:textId="3133FB11" w:rsidR="009A5A10" w:rsidRPr="00E32A4E" w:rsidRDefault="009A5A10">
      <w:pPr>
        <w:pStyle w:val="Akapitzlist"/>
        <w:numPr>
          <w:ilvl w:val="0"/>
          <w:numId w:val="13"/>
        </w:numPr>
        <w:spacing w:line="276" w:lineRule="auto"/>
        <w:ind w:left="567" w:hanging="567"/>
        <w:jc w:val="both"/>
      </w:pPr>
      <w:r w:rsidRPr="00E32A4E">
        <w:t xml:space="preserve">Za brak zatrudnienia osób wykonujących wskazane w ust. 1 czynności, Wykonawca zapłaci karę określoną w § </w:t>
      </w:r>
      <w:r w:rsidR="006F2F8D" w:rsidRPr="00E32A4E">
        <w:t>8</w:t>
      </w:r>
      <w:r w:rsidRPr="00E32A4E">
        <w:t xml:space="preserve">, ust. </w:t>
      </w:r>
      <w:r w:rsidR="006F2F8D" w:rsidRPr="00E32A4E">
        <w:t>5</w:t>
      </w:r>
      <w:r w:rsidRPr="00E32A4E">
        <w:t xml:space="preserve">  wzoru umowy, stanowiącego załącznik nr </w:t>
      </w:r>
      <w:r w:rsidR="00425334" w:rsidRPr="00E32A4E">
        <w:t>5</w:t>
      </w:r>
      <w:r w:rsidRPr="00E32A4E">
        <w:t xml:space="preserve"> do SWZ. </w:t>
      </w:r>
    </w:p>
    <w:p w14:paraId="45A1148A" w14:textId="5D1A50EE" w:rsidR="004E2BCF" w:rsidRPr="00E32A4E" w:rsidRDefault="004E2BCF">
      <w:pPr>
        <w:pStyle w:val="Akapitzlist"/>
        <w:numPr>
          <w:ilvl w:val="0"/>
          <w:numId w:val="13"/>
        </w:numPr>
        <w:spacing w:line="276" w:lineRule="auto"/>
        <w:ind w:left="567" w:hanging="567"/>
        <w:jc w:val="both"/>
      </w:pPr>
      <w:r w:rsidRPr="00E32A4E">
        <w:t>W przypadku uzasadnionych wątpliwości co do przestrzegania prawa pracy przez wykonawcę lub podwykonawcę, zamawiający może zwrócić się o przeprowadzenie kontroli przez Państwową Inspekcję Pracy.</w:t>
      </w:r>
    </w:p>
    <w:p w14:paraId="4F9DC5D4" w14:textId="397FFA88" w:rsidR="004E2BCF" w:rsidRDefault="004E2BCF">
      <w:pPr>
        <w:pStyle w:val="Akapitzlist"/>
        <w:numPr>
          <w:ilvl w:val="0"/>
          <w:numId w:val="13"/>
        </w:numPr>
        <w:spacing w:line="276" w:lineRule="auto"/>
        <w:ind w:left="567" w:hanging="567"/>
        <w:jc w:val="both"/>
      </w:pPr>
      <w:r>
        <w:t xml:space="preserve">Powyższy wymóg określony w </w:t>
      </w:r>
      <w:r w:rsidR="00425334">
        <w:t>ust.</w:t>
      </w:r>
      <w:r>
        <w:t xml:space="preserve"> 1 dotyczy również podwykonawców wykonujących wskazane wyżej prace.</w:t>
      </w:r>
    </w:p>
    <w:p w14:paraId="56B3BD63" w14:textId="06B8408B" w:rsidR="007E37AF" w:rsidRPr="00E32A4E" w:rsidRDefault="009A5A10">
      <w:pPr>
        <w:pStyle w:val="Akapitzlist"/>
        <w:numPr>
          <w:ilvl w:val="0"/>
          <w:numId w:val="13"/>
        </w:numPr>
        <w:spacing w:line="276" w:lineRule="auto"/>
        <w:ind w:left="567" w:hanging="567"/>
        <w:jc w:val="both"/>
      </w:pPr>
      <w:r w:rsidRPr="009A5A10">
        <w:t xml:space="preserve">W </w:t>
      </w:r>
      <w:r w:rsidRPr="00E32A4E">
        <w:t>przypadku trzykrotnego nie wywiązania się z obowiązku wskazanego w ust. 3, Zamawiający ma prawo odstąpić od umowy ze skutkiem natychmiastowym, bez konieczności zapłaty kary umownej określonej w §1</w:t>
      </w:r>
      <w:r w:rsidR="006F2F8D" w:rsidRPr="00E32A4E">
        <w:t>4</w:t>
      </w:r>
      <w:r w:rsidRPr="00E32A4E">
        <w:t xml:space="preserve"> wzoru umowy, stanowiącej załącznik nr </w:t>
      </w:r>
      <w:r w:rsidR="00425334" w:rsidRPr="00E32A4E">
        <w:t>5</w:t>
      </w:r>
      <w:r w:rsidRPr="00E32A4E">
        <w:t xml:space="preserve"> do SWZ.</w:t>
      </w:r>
    </w:p>
    <w:p w14:paraId="4128A13A" w14:textId="2B61818D" w:rsidR="004E2BCF" w:rsidRPr="00EE3450" w:rsidRDefault="004E2BCF">
      <w:pPr>
        <w:pStyle w:val="Akapitzlist"/>
        <w:numPr>
          <w:ilvl w:val="0"/>
          <w:numId w:val="13"/>
        </w:numPr>
        <w:spacing w:line="276" w:lineRule="auto"/>
        <w:ind w:left="567" w:hanging="567"/>
        <w:jc w:val="both"/>
      </w:pPr>
      <w:r w:rsidRPr="00E32A4E">
        <w:t>Wykonawcy nie obowiązują wymagania o</w:t>
      </w:r>
      <w:r w:rsidRPr="00EE3450">
        <w:t xml:space="preserve"> których mowa powyżej, jeżeli Wykonawca oświadczy, że prowadzi jednoosobową działalność gospodarczą/ przedmiot zamówienia będzie realizował samodzielnie (jednoosobowo).</w:t>
      </w:r>
    </w:p>
    <w:p w14:paraId="55EBFF0A" w14:textId="69AFCB40" w:rsidR="00D35569" w:rsidRDefault="00D35569" w:rsidP="00B27B5D">
      <w:pPr>
        <w:pStyle w:val="Nagwek2"/>
        <w:numPr>
          <w:ilvl w:val="0"/>
          <w:numId w:val="2"/>
        </w:numPr>
        <w:ind w:left="851" w:hanging="567"/>
        <w:jc w:val="both"/>
      </w:pPr>
      <w:bookmarkStart w:id="24" w:name="_Toc144879862"/>
      <w:r w:rsidRPr="00D35569">
        <w:lastRenderedPageBreak/>
        <w:t xml:space="preserve">Wymagania w zakresie zatrudnienia osób, o których mowa w art. 96 ust. 2 pkt 2 ustawy </w:t>
      </w:r>
      <w:proofErr w:type="spellStart"/>
      <w:r w:rsidRPr="00D35569">
        <w:t>Pzp</w:t>
      </w:r>
      <w:bookmarkEnd w:id="24"/>
      <w:proofErr w:type="spellEnd"/>
    </w:p>
    <w:p w14:paraId="18154346" w14:textId="1DA7404E" w:rsidR="00025A74" w:rsidRPr="00025A74" w:rsidRDefault="00025A74" w:rsidP="001D0E59">
      <w:pPr>
        <w:spacing w:line="276" w:lineRule="auto"/>
        <w:jc w:val="both"/>
      </w:pPr>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xml:space="preserve">, o których mowa w art. 96 ust. 2 pkt 2 ustawy </w:t>
      </w:r>
      <w:proofErr w:type="spellStart"/>
      <w:r>
        <w:t>Pzp</w:t>
      </w:r>
      <w:proofErr w:type="spellEnd"/>
      <w:r>
        <w:t>.</w:t>
      </w:r>
    </w:p>
    <w:p w14:paraId="33662394" w14:textId="6FD55FB3" w:rsidR="00D35569" w:rsidRPr="00552A26" w:rsidRDefault="00D35569" w:rsidP="00AC3222">
      <w:pPr>
        <w:pStyle w:val="Nagwek2"/>
        <w:numPr>
          <w:ilvl w:val="0"/>
          <w:numId w:val="2"/>
        </w:numPr>
        <w:ind w:left="567" w:hanging="567"/>
        <w:jc w:val="both"/>
        <w:rPr>
          <w:color w:val="FF0000"/>
        </w:rPr>
      </w:pPr>
      <w:bookmarkStart w:id="25" w:name="_Toc144879863"/>
      <w:r w:rsidRPr="00D35569">
        <w:t>Informacja o przedmiotowych środkach dowodowych</w:t>
      </w:r>
      <w:bookmarkEnd w:id="25"/>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5DC4FF08" w:rsidR="00D35569" w:rsidRDefault="00D35569" w:rsidP="00DE700A">
      <w:pPr>
        <w:pStyle w:val="Nagwek2"/>
        <w:numPr>
          <w:ilvl w:val="0"/>
          <w:numId w:val="2"/>
        </w:numPr>
        <w:ind w:left="851" w:hanging="567"/>
        <w:jc w:val="both"/>
      </w:pPr>
      <w:bookmarkStart w:id="26" w:name="_Toc144879864"/>
      <w:r w:rsidRPr="00D35569">
        <w:t>Termin wykonania zamówienia</w:t>
      </w:r>
      <w:bookmarkEnd w:id="26"/>
    </w:p>
    <w:p w14:paraId="7216989D" w14:textId="640BC0AA" w:rsidR="004B6052" w:rsidRDefault="00025A74" w:rsidP="00DE700A">
      <w:pPr>
        <w:spacing w:after="0" w:line="276" w:lineRule="auto"/>
        <w:jc w:val="both"/>
      </w:pPr>
      <w:r w:rsidRPr="00E32A4E">
        <w:t xml:space="preserve">Zamawiający wymaga, aby zamówienie zostało wykonane </w:t>
      </w:r>
      <w:r w:rsidR="00554020">
        <w:t xml:space="preserve">przez okres </w:t>
      </w:r>
      <w:r w:rsidR="00DE700A" w:rsidRPr="00E32A4E">
        <w:rPr>
          <w:b/>
          <w:bCs/>
        </w:rPr>
        <w:t>24 miesięcy od dnia 0</w:t>
      </w:r>
      <w:r w:rsidR="00554020">
        <w:rPr>
          <w:b/>
          <w:bCs/>
        </w:rPr>
        <w:t>1</w:t>
      </w:r>
      <w:r w:rsidR="00DE700A" w:rsidRPr="00E32A4E">
        <w:rPr>
          <w:b/>
          <w:bCs/>
        </w:rPr>
        <w:t>.01.2024r., przy czym:</w:t>
      </w:r>
      <w:r w:rsidR="000E5DA7" w:rsidRPr="00E32A4E">
        <w:t>.</w:t>
      </w:r>
    </w:p>
    <w:p w14:paraId="095C3986" w14:textId="2298038A" w:rsidR="00DE700A" w:rsidRDefault="00DE700A">
      <w:pPr>
        <w:pStyle w:val="Akapitzlist"/>
        <w:numPr>
          <w:ilvl w:val="1"/>
          <w:numId w:val="39"/>
        </w:numPr>
        <w:spacing w:line="276" w:lineRule="auto"/>
        <w:ind w:left="567" w:hanging="567"/>
        <w:jc w:val="both"/>
      </w:pPr>
      <w:r>
        <w:t>do dnia 0</w:t>
      </w:r>
      <w:r w:rsidR="00554020">
        <w:t>1</w:t>
      </w:r>
      <w:r>
        <w:t>.01.2024 r. –  zorganizowanie/utworzenie Gminnego Punktu Selektywnego Zbierania Odpadów Komunalnych</w:t>
      </w:r>
      <w:r w:rsidR="00330BE8">
        <w:t xml:space="preserve"> (GPSZOK)</w:t>
      </w:r>
      <w:r>
        <w:t>.</w:t>
      </w:r>
    </w:p>
    <w:p w14:paraId="420E1E5B" w14:textId="039C8188" w:rsidR="00DE700A" w:rsidRPr="00A3333D" w:rsidRDefault="00DE700A">
      <w:pPr>
        <w:pStyle w:val="Akapitzlist"/>
        <w:numPr>
          <w:ilvl w:val="1"/>
          <w:numId w:val="39"/>
        </w:numPr>
        <w:spacing w:line="276" w:lineRule="auto"/>
        <w:ind w:left="567" w:hanging="567"/>
        <w:jc w:val="both"/>
      </w:pPr>
      <w:r>
        <w:t>w okresie od  02.01.2024 r. do 31.12.2025 r. – prowadzenie GPSZOK wraz z zagospodarowaniem zebranych odpadów.</w:t>
      </w:r>
    </w:p>
    <w:p w14:paraId="499C36C7" w14:textId="27802E9B" w:rsidR="00D35569" w:rsidRDefault="00D35569" w:rsidP="007457B8">
      <w:pPr>
        <w:pStyle w:val="Nagwek2"/>
        <w:numPr>
          <w:ilvl w:val="0"/>
          <w:numId w:val="2"/>
        </w:numPr>
        <w:ind w:left="851" w:hanging="567"/>
        <w:jc w:val="both"/>
      </w:pPr>
      <w:bookmarkStart w:id="27" w:name="_Toc144879865"/>
      <w:r w:rsidRPr="00D35569">
        <w:t>Informacja o warunkach udziału w postępowaniu o udzielenie zamówienia</w:t>
      </w:r>
      <w:bookmarkEnd w:id="27"/>
    </w:p>
    <w:p w14:paraId="21B7A049" w14:textId="761629BC" w:rsidR="00836C72" w:rsidRPr="00836C72" w:rsidRDefault="009678BF" w:rsidP="001D0E59">
      <w:pPr>
        <w:spacing w:line="276" w:lineRule="auto"/>
        <w:jc w:val="both"/>
        <w:rPr>
          <w:rFonts w:eastAsia="Times New Roman" w:cstheme="minorHAnsi"/>
          <w:b/>
        </w:rPr>
      </w:pPr>
      <w:r w:rsidRPr="003C0FA4">
        <w:rPr>
          <w:rFonts w:eastAsia="Times New Roman" w:cstheme="minorHAnsi"/>
        </w:rPr>
        <w:t xml:space="preserve">Na podstawie art. 112 ustawy </w:t>
      </w:r>
      <w:proofErr w:type="spellStart"/>
      <w:r w:rsidRPr="003C0FA4">
        <w:rPr>
          <w:rFonts w:eastAsia="Times New Roman" w:cstheme="minorHAnsi"/>
        </w:rPr>
        <w:t>Pzp</w:t>
      </w:r>
      <w:proofErr w:type="spellEnd"/>
      <w:r w:rsidRPr="003C0FA4">
        <w:rPr>
          <w:rFonts w:eastAsia="Times New Roman" w:cstheme="minorHAnsi"/>
        </w:rPr>
        <w:t xml:space="preserve">, zamawiający określa warunki udziału w postępowaniu </w:t>
      </w:r>
      <w:r w:rsidRPr="003C0FA4">
        <w:rPr>
          <w:rFonts w:eastAsia="Times New Roman" w:cstheme="minorHAnsi"/>
          <w:b/>
        </w:rPr>
        <w:t>dotyczące:</w:t>
      </w:r>
    </w:p>
    <w:p w14:paraId="1C8CC366" w14:textId="7C9F0228" w:rsidR="00836C72" w:rsidRPr="00AC3222" w:rsidRDefault="00836C72">
      <w:pPr>
        <w:pStyle w:val="Akapitzlist"/>
        <w:numPr>
          <w:ilvl w:val="0"/>
          <w:numId w:val="40"/>
        </w:numPr>
        <w:spacing w:line="276" w:lineRule="auto"/>
        <w:ind w:left="567" w:hanging="567"/>
        <w:jc w:val="both"/>
        <w:rPr>
          <w:rFonts w:eastAsiaTheme="majorEastAsia" w:cstheme="minorHAnsi"/>
          <w:b/>
          <w:u w:val="single"/>
        </w:rPr>
      </w:pPr>
      <w:r w:rsidRPr="00AC3222">
        <w:rPr>
          <w:rFonts w:eastAsiaTheme="majorEastAsia" w:cstheme="minorHAnsi"/>
          <w:b/>
          <w:u w:val="single"/>
        </w:rPr>
        <w:t>zdolności do występowania w obrocie gospodarczym.</w:t>
      </w:r>
    </w:p>
    <w:p w14:paraId="5F30E057" w14:textId="7544AC8E" w:rsidR="00836C72" w:rsidRPr="00B17E91" w:rsidRDefault="00836C72" w:rsidP="00AC3222">
      <w:pPr>
        <w:spacing w:line="276" w:lineRule="auto"/>
        <w:ind w:left="567"/>
        <w:jc w:val="both"/>
        <w:rPr>
          <w:rFonts w:eastAsiaTheme="majorEastAsia" w:cstheme="minorHAnsi"/>
          <w:bCs/>
        </w:rPr>
      </w:pPr>
      <w:r w:rsidRPr="00B17E91">
        <w:rPr>
          <w:rFonts w:eastAsiaTheme="majorEastAsia" w:cstheme="minorHAnsi"/>
          <w:bCs/>
        </w:rPr>
        <w:t xml:space="preserve">Zamawiający nie stawia warunku w tym zakresie </w:t>
      </w:r>
    </w:p>
    <w:p w14:paraId="711B63F6" w14:textId="198D060C" w:rsidR="00836C72" w:rsidRPr="00FE4B1A" w:rsidRDefault="00836C72">
      <w:pPr>
        <w:pStyle w:val="Akapitzlist"/>
        <w:numPr>
          <w:ilvl w:val="0"/>
          <w:numId w:val="40"/>
        </w:numPr>
        <w:spacing w:line="276" w:lineRule="auto"/>
        <w:ind w:left="567" w:hanging="567"/>
        <w:jc w:val="both"/>
        <w:rPr>
          <w:rFonts w:eastAsiaTheme="majorEastAsia" w:cstheme="minorHAnsi"/>
          <w:b/>
          <w:u w:val="single"/>
        </w:rPr>
      </w:pPr>
      <w:r w:rsidRPr="00FE4B1A">
        <w:rPr>
          <w:rFonts w:eastAsiaTheme="majorEastAsia" w:cstheme="minorHAnsi"/>
          <w:b/>
          <w:u w:val="single"/>
        </w:rPr>
        <w:t xml:space="preserve">uprawnień do prowadzenia określonej działalności gospodarczej lub zawodowej, jeśli wynika to z odrębnych przepisów </w:t>
      </w:r>
    </w:p>
    <w:p w14:paraId="3229A1F1" w14:textId="5AAADA6D" w:rsidR="00AC3222" w:rsidRPr="00AC3222" w:rsidRDefault="00AC3222" w:rsidP="00F34902">
      <w:pPr>
        <w:spacing w:after="0" w:line="276" w:lineRule="auto"/>
        <w:ind w:firstLine="567"/>
        <w:jc w:val="both"/>
        <w:rPr>
          <w:rFonts w:eastAsiaTheme="majorEastAsia" w:cstheme="minorHAnsi"/>
          <w:bCs/>
        </w:rPr>
      </w:pPr>
      <w:bookmarkStart w:id="28" w:name="_Hlk97107467"/>
      <w:r w:rsidRPr="00AC3222">
        <w:rPr>
          <w:rFonts w:eastAsiaTheme="majorEastAsia" w:cstheme="minorHAnsi"/>
          <w:bCs/>
        </w:rPr>
        <w:t>Wykonawca spełni warunek udziału w post</w:t>
      </w:r>
      <w:r w:rsidR="004C0444">
        <w:rPr>
          <w:rFonts w:eastAsiaTheme="majorEastAsia" w:cstheme="minorHAnsi"/>
          <w:bCs/>
        </w:rPr>
        <w:t>ę</w:t>
      </w:r>
      <w:r w:rsidRPr="00AC3222">
        <w:rPr>
          <w:rFonts w:eastAsiaTheme="majorEastAsia" w:cstheme="minorHAnsi"/>
          <w:bCs/>
        </w:rPr>
        <w:t>powaniu,  jeżeli posiada:</w:t>
      </w:r>
    </w:p>
    <w:p w14:paraId="02366ED9" w14:textId="34651F28" w:rsidR="00AC3222" w:rsidRPr="00B07434" w:rsidRDefault="00AC3222">
      <w:pPr>
        <w:pStyle w:val="Akapitzlist"/>
        <w:numPr>
          <w:ilvl w:val="2"/>
          <w:numId w:val="41"/>
        </w:numPr>
        <w:spacing w:line="276" w:lineRule="auto"/>
        <w:ind w:left="993" w:hanging="426"/>
        <w:jc w:val="both"/>
        <w:rPr>
          <w:rFonts w:eastAsiaTheme="majorEastAsia" w:cstheme="minorHAnsi"/>
          <w:bCs/>
        </w:rPr>
      </w:pPr>
      <w:r w:rsidRPr="00B07434">
        <w:rPr>
          <w:rFonts w:eastAsiaTheme="majorEastAsia" w:cstheme="minorHAnsi"/>
          <w:bCs/>
        </w:rPr>
        <w:t>aktualne zezwolenie na prowadzenie działalności w zakresie zbierania odpadów objętych zamówieniem, wydane przez właściwy organ, zgodnie z art. 41  ustawy z dnia 14 grudnia 2012 r. o odpadach;</w:t>
      </w:r>
    </w:p>
    <w:p w14:paraId="42D6C5F5" w14:textId="1E23F93C" w:rsidR="00836C72" w:rsidRPr="00B07434" w:rsidRDefault="00AC3222">
      <w:pPr>
        <w:pStyle w:val="Akapitzlist"/>
        <w:numPr>
          <w:ilvl w:val="2"/>
          <w:numId w:val="41"/>
        </w:numPr>
        <w:spacing w:line="276" w:lineRule="auto"/>
        <w:ind w:left="992" w:hanging="425"/>
        <w:contextualSpacing w:val="0"/>
        <w:jc w:val="both"/>
        <w:rPr>
          <w:rFonts w:eastAsiaTheme="majorEastAsia" w:cstheme="minorHAnsi"/>
          <w:bCs/>
        </w:rPr>
      </w:pPr>
      <w:r w:rsidRPr="00B07434">
        <w:rPr>
          <w:rFonts w:eastAsiaTheme="majorEastAsia" w:cstheme="minorHAnsi"/>
          <w:bCs/>
        </w:rPr>
        <w:t>aktualny wpis do rejestru podmiotów</w:t>
      </w:r>
      <w:r w:rsidR="00F34902">
        <w:rPr>
          <w:rFonts w:eastAsiaTheme="majorEastAsia" w:cstheme="minorHAnsi"/>
          <w:bCs/>
        </w:rPr>
        <w:t xml:space="preserve"> zbierający zużyty sprzęt elektryczny i elektroniczny, zgodnie z przepisami ustawy z dnia 11 września 2015 r. o zużytym sprzęcie elektrycznym i elektronicznym, w związku z ustawą </w:t>
      </w:r>
      <w:r w:rsidRPr="00B07434">
        <w:rPr>
          <w:rFonts w:eastAsiaTheme="majorEastAsia" w:cstheme="minorHAnsi"/>
          <w:bCs/>
        </w:rPr>
        <w:t xml:space="preserve">z dnia 14 grudnia 2012 r. o odpadach. </w:t>
      </w:r>
    </w:p>
    <w:bookmarkEnd w:id="28"/>
    <w:p w14:paraId="0D1C4578" w14:textId="147084AC" w:rsidR="00B17E91" w:rsidRDefault="00836C72">
      <w:pPr>
        <w:pStyle w:val="Akapitzlist"/>
        <w:numPr>
          <w:ilvl w:val="0"/>
          <w:numId w:val="40"/>
        </w:numPr>
        <w:spacing w:line="276" w:lineRule="auto"/>
        <w:ind w:left="567" w:hanging="567"/>
        <w:contextualSpacing w:val="0"/>
        <w:jc w:val="both"/>
        <w:rPr>
          <w:rFonts w:eastAsiaTheme="majorEastAsia" w:cstheme="minorHAnsi"/>
          <w:b/>
          <w:u w:val="single"/>
        </w:rPr>
      </w:pPr>
      <w:r w:rsidRPr="00FE4B1A">
        <w:rPr>
          <w:rFonts w:eastAsiaTheme="majorEastAsia" w:cstheme="minorHAnsi"/>
          <w:b/>
          <w:u w:val="single"/>
        </w:rPr>
        <w:t>sytuacji ekonomicznej lub finansowej</w:t>
      </w:r>
    </w:p>
    <w:p w14:paraId="76BF8CF4" w14:textId="37060C13" w:rsidR="00B17E91" w:rsidRPr="00162B5B" w:rsidRDefault="00836C72" w:rsidP="00162B5B">
      <w:pPr>
        <w:pStyle w:val="Akapitzlist"/>
        <w:spacing w:line="276" w:lineRule="auto"/>
        <w:ind w:left="1440" w:hanging="873"/>
        <w:contextualSpacing w:val="0"/>
        <w:jc w:val="both"/>
        <w:rPr>
          <w:rFonts w:eastAsiaTheme="majorEastAsia" w:cstheme="minorHAnsi"/>
          <w:bCs/>
        </w:rPr>
      </w:pPr>
      <w:r w:rsidRPr="00B17E91">
        <w:rPr>
          <w:rFonts w:eastAsiaTheme="majorEastAsia" w:cstheme="minorHAnsi"/>
          <w:bCs/>
        </w:rPr>
        <w:t>Zamawiający nie stawia warunku w tym zakresie</w:t>
      </w:r>
      <w:r w:rsidR="00162B5B">
        <w:rPr>
          <w:rFonts w:eastAsiaTheme="majorEastAsia" w:cstheme="minorHAnsi"/>
          <w:bCs/>
        </w:rPr>
        <w:t>.</w:t>
      </w:r>
    </w:p>
    <w:p w14:paraId="03A65AEB" w14:textId="6A165F08" w:rsidR="00836C72" w:rsidRPr="00FE4B1A" w:rsidRDefault="00836C72">
      <w:pPr>
        <w:pStyle w:val="Akapitzlist"/>
        <w:numPr>
          <w:ilvl w:val="0"/>
          <w:numId w:val="40"/>
        </w:numPr>
        <w:spacing w:line="276" w:lineRule="auto"/>
        <w:ind w:left="567" w:hanging="567"/>
        <w:contextualSpacing w:val="0"/>
        <w:jc w:val="both"/>
        <w:rPr>
          <w:rFonts w:eastAsiaTheme="majorEastAsia" w:cstheme="minorHAnsi"/>
          <w:b/>
          <w:u w:val="single"/>
        </w:rPr>
      </w:pPr>
      <w:r w:rsidRPr="00FE4B1A">
        <w:rPr>
          <w:rFonts w:eastAsiaTheme="majorEastAsia" w:cstheme="minorHAnsi"/>
          <w:b/>
          <w:u w:val="single"/>
        </w:rPr>
        <w:t>zdolności technicznej lub zawodowej:</w:t>
      </w:r>
    </w:p>
    <w:p w14:paraId="06E3B033" w14:textId="7E7BEE81" w:rsidR="001635AC" w:rsidRPr="00880158" w:rsidRDefault="00F34902" w:rsidP="00162B5B">
      <w:pPr>
        <w:spacing w:line="276" w:lineRule="auto"/>
        <w:ind w:firstLine="567"/>
        <w:jc w:val="both"/>
      </w:pPr>
      <w:r w:rsidRPr="00F34902">
        <w:t>Zamawiający nie stawia warunku w tym zakresie</w:t>
      </w:r>
      <w:r w:rsidR="001635AC" w:rsidRPr="001635AC">
        <w:t xml:space="preserve">.  </w:t>
      </w:r>
    </w:p>
    <w:p w14:paraId="7070B08F" w14:textId="3EFC8042" w:rsidR="00D35569" w:rsidRDefault="00D35569" w:rsidP="00E93713">
      <w:pPr>
        <w:pStyle w:val="Nagwek2"/>
        <w:numPr>
          <w:ilvl w:val="0"/>
          <w:numId w:val="2"/>
        </w:numPr>
        <w:ind w:left="851" w:hanging="567"/>
        <w:jc w:val="both"/>
      </w:pPr>
      <w:bookmarkStart w:id="29" w:name="_Toc144879866"/>
      <w:r w:rsidRPr="00D35569">
        <w:t>Podstawy wykluczenia</w:t>
      </w:r>
      <w:bookmarkEnd w:id="29"/>
    </w:p>
    <w:p w14:paraId="0B920CB4" w14:textId="2890A7D0" w:rsidR="00D73DD7" w:rsidRPr="00B17E91" w:rsidRDefault="009678BF">
      <w:pPr>
        <w:pStyle w:val="Akapitzlist"/>
        <w:numPr>
          <w:ilvl w:val="0"/>
          <w:numId w:val="42"/>
        </w:numPr>
        <w:spacing w:line="276" w:lineRule="auto"/>
        <w:ind w:left="567" w:hanging="567"/>
        <w:jc w:val="both"/>
      </w:pPr>
      <w:r w:rsidRPr="00B17E91">
        <w:t>Zamawiający wykluczy z postępowania wykonawców, wobec których zachodzą podstawy wykluczenia, o których mowa w art. 108 ust. 1</w:t>
      </w:r>
      <w:r w:rsidR="00B4669B" w:rsidRPr="00B17E91">
        <w:t>.</w:t>
      </w:r>
      <w:r w:rsidRPr="00B17E91">
        <w:t xml:space="preserve"> </w:t>
      </w:r>
      <w:r w:rsidR="00B70FD2" w:rsidRPr="00B17E91">
        <w:t>ustawy PZP</w:t>
      </w:r>
      <w:r w:rsidR="00D73DD7" w:rsidRPr="00B17E91">
        <w:t>, zgodnie z którym</w:t>
      </w:r>
      <w:r w:rsidR="0022753A" w:rsidRPr="00B17E91">
        <w:t xml:space="preserve"> z</w:t>
      </w:r>
      <w:r w:rsidR="00D73DD7" w:rsidRPr="00B17E91">
        <w:t xml:space="preserve"> postępowania o udzielenie zamówienia wyklucza się wykonawcę:</w:t>
      </w:r>
    </w:p>
    <w:p w14:paraId="3967942D" w14:textId="632FD4FC" w:rsidR="003B1180" w:rsidRPr="00B17E91" w:rsidRDefault="003B1180">
      <w:pPr>
        <w:pStyle w:val="Akapitzlist"/>
        <w:numPr>
          <w:ilvl w:val="1"/>
          <w:numId w:val="6"/>
        </w:numPr>
        <w:spacing w:line="276" w:lineRule="auto"/>
        <w:ind w:left="993" w:hanging="425"/>
        <w:jc w:val="both"/>
      </w:pPr>
      <w:r w:rsidRPr="00B17E91">
        <w:t>będącego osobą fizyczną, którego prawomocnie skazano za przestępstwo:</w:t>
      </w:r>
    </w:p>
    <w:p w14:paraId="7F49040F" w14:textId="438938F7" w:rsidR="00477F34" w:rsidRDefault="00477F34">
      <w:pPr>
        <w:pStyle w:val="Akapitzlist"/>
        <w:numPr>
          <w:ilvl w:val="0"/>
          <w:numId w:val="7"/>
        </w:numPr>
        <w:spacing w:line="276" w:lineRule="auto"/>
        <w:ind w:left="1276" w:hanging="284"/>
        <w:jc w:val="both"/>
      </w:pPr>
      <w:r>
        <w:t xml:space="preserve">udziału w zorganizowanej grupie przestępczej albo związku mającym na celu popełnienie przestępstwa lub przestępstwa skarbowego, o którym mowa w art. 258 </w:t>
      </w:r>
      <w:r w:rsidR="006300F2">
        <w:t xml:space="preserve">ustawy z dnia 6 czerwca 1997 r. </w:t>
      </w:r>
      <w:r>
        <w:t>Kodeks karn</w:t>
      </w:r>
      <w:r w:rsidR="006300F2">
        <w:t>y (dalej: Kodeks karny)</w:t>
      </w:r>
    </w:p>
    <w:p w14:paraId="2A75B306" w14:textId="77777777" w:rsidR="00477F34" w:rsidRDefault="00477F34">
      <w:pPr>
        <w:pStyle w:val="Akapitzlist"/>
        <w:numPr>
          <w:ilvl w:val="0"/>
          <w:numId w:val="7"/>
        </w:numPr>
        <w:spacing w:line="276" w:lineRule="auto"/>
        <w:ind w:left="1276" w:hanging="284"/>
        <w:jc w:val="both"/>
      </w:pPr>
      <w:r>
        <w:lastRenderedPageBreak/>
        <w:t>handlu ludźmi, o którym mowa w art. 189a Kodeksu karnego,</w:t>
      </w:r>
    </w:p>
    <w:p w14:paraId="7BFBE9EE" w14:textId="67E8814E" w:rsidR="00477F34" w:rsidRDefault="00477F34">
      <w:pPr>
        <w:pStyle w:val="Akapitzlist"/>
        <w:numPr>
          <w:ilvl w:val="0"/>
          <w:numId w:val="7"/>
        </w:numPr>
        <w:spacing w:line="276" w:lineRule="auto"/>
        <w:ind w:left="1276" w:hanging="284"/>
        <w:jc w:val="both"/>
      </w:pPr>
      <w: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1F0962A" w14:textId="77777777" w:rsidR="00477F34" w:rsidRDefault="00477F34">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C078970" w14:textId="77777777" w:rsidR="000F6D91" w:rsidRDefault="00477F34">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659E28DD" w14:textId="52226347" w:rsidR="000F6D91" w:rsidRDefault="00477F34">
      <w:pPr>
        <w:pStyle w:val="Akapitzlist"/>
        <w:numPr>
          <w:ilvl w:val="0"/>
          <w:numId w:val="7"/>
        </w:numPr>
        <w:spacing w:line="276" w:lineRule="auto"/>
        <w:ind w:left="1276" w:hanging="284"/>
        <w:jc w:val="both"/>
      </w:pPr>
      <w:r>
        <w:t>powierzenia wykonywania pracy małoletniemu cudzoziemcowi, o którym mowa w art. 9 ust. 2 ustawy z dnia 15 czerwca 2012 r. o skutkach powierzania wykonywania pracy</w:t>
      </w:r>
      <w:r w:rsidR="005D6275">
        <w:t xml:space="preserve"> cudzoziemcom przebywającym wbrew przepisom na terytorium Rzeczypospolitej Polskiej</w:t>
      </w:r>
      <w:r>
        <w:t>,</w:t>
      </w:r>
    </w:p>
    <w:p w14:paraId="58B4A9D9" w14:textId="77777777" w:rsidR="000F6D91" w:rsidRDefault="00477F34">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D8347FE" w14:textId="297BC83A" w:rsidR="003B1180" w:rsidRDefault="00477F34">
      <w:pPr>
        <w:pStyle w:val="Akapitzlist"/>
        <w:numPr>
          <w:ilvl w:val="0"/>
          <w:numId w:val="7"/>
        </w:numPr>
        <w:spacing w:after="0" w:line="276" w:lineRule="auto"/>
        <w:ind w:left="1276" w:hanging="284"/>
        <w:jc w:val="both"/>
      </w:pPr>
      <w:r>
        <w:t>o którym mowa w art. 9 ust. 1 i 3 lub art. 10 ustawy z dnia 15 czerwca 2012 r. o skutkach powierzania wykonywania pracy cudzoziemcom przebywającym wbrew przepisom na terytorium Rzeczypospolitej Polskiej</w:t>
      </w:r>
    </w:p>
    <w:p w14:paraId="17E6B7B4" w14:textId="0BB41E5A" w:rsidR="00D73DD7" w:rsidRDefault="003B1180" w:rsidP="00FB20F6">
      <w:pPr>
        <w:spacing w:line="276" w:lineRule="auto"/>
        <w:ind w:left="1276"/>
        <w:jc w:val="both"/>
      </w:pPr>
      <w:r>
        <w:t>– lub za odpowiedni czyn zabroniony określony w przepisach prawa obcego;</w:t>
      </w:r>
    </w:p>
    <w:p w14:paraId="6FE6DD9A" w14:textId="505D6120" w:rsidR="003B1180" w:rsidRDefault="003B1180">
      <w:pPr>
        <w:pStyle w:val="Akapitzlist"/>
        <w:numPr>
          <w:ilvl w:val="1"/>
          <w:numId w:val="6"/>
        </w:numPr>
        <w:spacing w:line="276" w:lineRule="auto"/>
        <w:ind w:left="993" w:hanging="426"/>
        <w:jc w:val="both"/>
      </w:pPr>
      <w:r>
        <w:t xml:space="preserve"> </w:t>
      </w:r>
      <w:r w:rsidR="000F6D91"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59F94499" w14:textId="247B26B7" w:rsidR="00B74C7C" w:rsidRDefault="000F6D91">
      <w:pPr>
        <w:pStyle w:val="Akapitzlist"/>
        <w:numPr>
          <w:ilvl w:val="1"/>
          <w:numId w:val="6"/>
        </w:numPr>
        <w:spacing w:line="276" w:lineRule="auto"/>
        <w:ind w:left="993" w:hanging="426"/>
        <w:jc w:val="both"/>
      </w:pPr>
      <w:r w:rsidRPr="000F6D91">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3B1180">
        <w:t>;</w:t>
      </w:r>
    </w:p>
    <w:p w14:paraId="78FF10AF" w14:textId="4C049E6F" w:rsidR="00B74C7C" w:rsidRDefault="000F6D91">
      <w:pPr>
        <w:pStyle w:val="Akapitzlist"/>
        <w:numPr>
          <w:ilvl w:val="1"/>
          <w:numId w:val="6"/>
        </w:numPr>
        <w:spacing w:line="276" w:lineRule="auto"/>
        <w:ind w:left="993" w:hanging="426"/>
        <w:jc w:val="both"/>
      </w:pPr>
      <w:r w:rsidRPr="000F6D91">
        <w:t>wobec którego prawomocnie orzeczono zakaz ubiegania się o zamówienia publiczne</w:t>
      </w:r>
      <w:r w:rsidR="003B1180">
        <w:t>;</w:t>
      </w:r>
    </w:p>
    <w:p w14:paraId="4316FEDE" w14:textId="77777777" w:rsidR="0044341B" w:rsidRDefault="000F6D91">
      <w:pPr>
        <w:pStyle w:val="Akapitzlist"/>
        <w:numPr>
          <w:ilvl w:val="1"/>
          <w:numId w:val="6"/>
        </w:numPr>
        <w:spacing w:line="276" w:lineRule="auto"/>
        <w:ind w:left="993" w:hanging="426"/>
        <w:jc w:val="both"/>
      </w:pPr>
      <w:r w:rsidRPr="000F6D91">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3B1180">
        <w:t>;</w:t>
      </w:r>
    </w:p>
    <w:p w14:paraId="0FDB2953" w14:textId="4A6E0351" w:rsidR="00C40352" w:rsidRDefault="000F6D91">
      <w:pPr>
        <w:pStyle w:val="Akapitzlist"/>
        <w:numPr>
          <w:ilvl w:val="1"/>
          <w:numId w:val="6"/>
        </w:numPr>
        <w:spacing w:line="276" w:lineRule="auto"/>
        <w:ind w:left="993" w:hanging="426"/>
        <w:jc w:val="both"/>
      </w:pPr>
      <w:r w:rsidRPr="000F6D91">
        <w:t>jeżeli, w przypadkach, o których mowa w art. 85 ust. 1</w:t>
      </w:r>
      <w:r w:rsidR="005D6275">
        <w:t xml:space="preserve"> ustawy </w:t>
      </w:r>
      <w:proofErr w:type="spellStart"/>
      <w:r w:rsidR="005D6275">
        <w:t>Pzp</w:t>
      </w:r>
      <w:proofErr w:type="spellEnd"/>
      <w:r w:rsidRPr="000F6D91">
        <w:t xml:space="preserve">, doszło do zakłócenia konkurencji wynikającego z wcześniejszego zaangażowania tego wykonawcy lub podmiotu, który należy z wykonawcą do tej samej grupy kapitałowej w rozumieniu ustawy z dnia 16 </w:t>
      </w:r>
      <w:r w:rsidRPr="000F6D91">
        <w:lastRenderedPageBreak/>
        <w:t>lutego 2007 r. o ochronie konkurencji i konsumentów, chyba że spowodowane tym zakłócenie konkurencji może być wyeliminowane w inny sposób niż przez wykluczenie wykonawcy z udziału w postępowaniu o udzielenie zamówienia</w:t>
      </w:r>
      <w:r w:rsidR="003B1180">
        <w:t>.</w:t>
      </w:r>
    </w:p>
    <w:p w14:paraId="5FBCB863" w14:textId="5DF43A9D" w:rsidR="000503A5" w:rsidRPr="000749A2" w:rsidRDefault="00D3586A">
      <w:pPr>
        <w:pStyle w:val="Akapitzlist"/>
        <w:numPr>
          <w:ilvl w:val="0"/>
          <w:numId w:val="42"/>
        </w:numPr>
        <w:spacing w:line="276" w:lineRule="auto"/>
        <w:ind w:left="567" w:hanging="567"/>
        <w:jc w:val="both"/>
      </w:pPr>
      <w:r w:rsidRPr="00D3586A">
        <w:rPr>
          <w:rFonts w:eastAsia="Times New Roman" w:cstheme="minorHAnsi"/>
          <w:szCs w:val="24"/>
          <w:lang w:eastAsia="zh-CN"/>
        </w:rPr>
        <w:t xml:space="preserve">Ponadto zgodnie z art. 109 ust. 2 ustawy </w:t>
      </w:r>
      <w:proofErr w:type="spellStart"/>
      <w:r w:rsidRPr="00D3586A">
        <w:rPr>
          <w:rFonts w:eastAsia="Times New Roman" w:cstheme="minorHAnsi"/>
          <w:szCs w:val="24"/>
          <w:lang w:eastAsia="zh-CN"/>
        </w:rPr>
        <w:t>Pzp</w:t>
      </w:r>
      <w:proofErr w:type="spellEnd"/>
      <w:r w:rsidRPr="00D3586A">
        <w:rPr>
          <w:rFonts w:eastAsia="Times New Roman" w:cstheme="minorHAnsi"/>
          <w:szCs w:val="24"/>
          <w:lang w:eastAsia="zh-CN"/>
        </w:rPr>
        <w:t xml:space="preserve"> Zamawiający przewiduje wykluczenie Wykonawcy na podstawie art. 109 ust.1 pkt 4</w:t>
      </w:r>
      <w:r w:rsidR="000749A2">
        <w:rPr>
          <w:rFonts w:eastAsia="Times New Roman" w:cstheme="minorHAnsi"/>
          <w:szCs w:val="24"/>
          <w:lang w:eastAsia="zh-CN"/>
        </w:rPr>
        <w:t xml:space="preserve"> </w:t>
      </w:r>
      <w:r w:rsidRPr="00D3586A">
        <w:rPr>
          <w:rFonts w:eastAsia="Times New Roman" w:cstheme="minorHAnsi"/>
          <w:szCs w:val="24"/>
          <w:lang w:eastAsia="zh-CN"/>
        </w:rPr>
        <w:t xml:space="preserve">ustawy </w:t>
      </w:r>
      <w:proofErr w:type="spellStart"/>
      <w:r w:rsidRPr="00D3586A">
        <w:rPr>
          <w:rFonts w:eastAsia="Times New Roman" w:cstheme="minorHAnsi"/>
          <w:szCs w:val="24"/>
          <w:lang w:eastAsia="zh-CN"/>
        </w:rPr>
        <w:t>Pzp</w:t>
      </w:r>
      <w:bookmarkStart w:id="30" w:name="_Hlk101863508"/>
      <w:proofErr w:type="spellEnd"/>
      <w:r w:rsidRPr="00D3586A">
        <w:rPr>
          <w:rFonts w:eastAsia="Times New Roman" w:cstheme="minorHAnsi"/>
          <w:szCs w:val="24"/>
          <w:lang w:eastAsia="zh-CN"/>
        </w:rPr>
        <w:t>, tj.</w:t>
      </w:r>
      <w:bookmarkEnd w:id="30"/>
      <w:r w:rsidR="000749A2">
        <w:rPr>
          <w:rFonts w:eastAsia="Times New Roman" w:cstheme="minorHAnsi"/>
          <w:szCs w:val="24"/>
          <w:lang w:eastAsia="zh-CN"/>
        </w:rPr>
        <w:t xml:space="preserve"> </w:t>
      </w:r>
      <w:r w:rsidRPr="000749A2">
        <w:rPr>
          <w:rFonts w:eastAsia="Times New Roman" w:cstheme="minorHAnsi"/>
          <w:lang w:val="x-none" w:eastAsia="zh-C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58F334B" w14:textId="58396A86" w:rsidR="007346FE" w:rsidRDefault="000D7427">
      <w:pPr>
        <w:pStyle w:val="Akapitzlist"/>
        <w:numPr>
          <w:ilvl w:val="0"/>
          <w:numId w:val="42"/>
        </w:numPr>
        <w:spacing w:line="276" w:lineRule="auto"/>
        <w:ind w:left="567" w:hanging="567"/>
        <w:contextualSpacing w:val="0"/>
        <w:jc w:val="both"/>
      </w:pPr>
      <w:r>
        <w:t xml:space="preserve">Z postepowania o udzielenie zamówienia Zamawiający dodatkowo przewiduje wykluczenie wykonawcy na podstawie art. 7 ust. 1 ustawy z dnia 13 kwietnia 2022 r. o szczególnych rozwiązaniach w zakresie przeciwdziałania wspieraniu agresji na Ukrainę oraz służących ochronie bezpieczeństwa narodowego. </w:t>
      </w:r>
    </w:p>
    <w:p w14:paraId="594F2DF6" w14:textId="15B5ABDE" w:rsidR="000D7427" w:rsidRDefault="000D7427" w:rsidP="005A667A">
      <w:pPr>
        <w:pStyle w:val="Akapitzlist"/>
        <w:spacing w:line="276" w:lineRule="auto"/>
        <w:ind w:left="567"/>
        <w:jc w:val="both"/>
      </w:pPr>
      <w:r>
        <w:t>Wobec powyższego Zamawiający wykluczy:</w:t>
      </w:r>
    </w:p>
    <w:p w14:paraId="2C1DCC0D" w14:textId="77777777" w:rsidR="00F621AA" w:rsidRDefault="000D7427">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31" w:name="_Hlk135831073"/>
      <w:r>
        <w:t>(zwane dalej Rozporządzeniem 765/2006)</w:t>
      </w:r>
      <w:bookmarkEnd w:id="31"/>
      <w:r>
        <w:t xml:space="preserve"> i Rozporządzeniem Rady (UE) nr 269/2014 z dnia </w:t>
      </w:r>
      <w:r w:rsidRPr="00CB5B45">
        <w:t>17 marca 2014 r.</w:t>
      </w:r>
      <w:r>
        <w:t xml:space="preserve"> w sprawie środków ograniczających w odniesieniu do działań podważających integralność terytorialną, suwerenność i niezależność Ukrainy lub im zagrażającym (zwane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9A76043" w14:textId="77777777" w:rsidR="00F621AA" w:rsidRDefault="000D7427">
      <w:pPr>
        <w:pStyle w:val="Akapitzlist"/>
        <w:numPr>
          <w:ilvl w:val="2"/>
          <w:numId w:val="8"/>
        </w:numPr>
        <w:spacing w:line="276" w:lineRule="auto"/>
        <w:ind w:left="993" w:hanging="426"/>
        <w:jc w:val="both"/>
      </w:pPr>
      <w: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z dnia 13 kwietnia 2022 r. o szczególnych rozwiązaniach w zakresie przeciwdziałania wspieraniu agresji na Ukrainę oraz służących ochronie bezpieczeństwa narodowego;</w:t>
      </w:r>
      <w:bookmarkStart w:id="32" w:name="_Hlk136254316"/>
    </w:p>
    <w:p w14:paraId="346DAF97" w14:textId="69D709FF" w:rsidR="000D7427" w:rsidRPr="00340603" w:rsidRDefault="000D7427">
      <w:pPr>
        <w:pStyle w:val="Akapitzlist"/>
        <w:numPr>
          <w:ilvl w:val="2"/>
          <w:numId w:val="8"/>
        </w:numPr>
        <w:spacing w:after="0" w:line="276" w:lineRule="auto"/>
        <w:ind w:left="992" w:hanging="425"/>
        <w:jc w:val="both"/>
        <w:rPr>
          <w:rFonts w:cstheme="minorHAnsi"/>
        </w:rPr>
      </w:pPr>
      <w:r>
        <w:t xml:space="preserve">wykonawcę oraz uczestnika konkursu, którego jednostką dominującą w rozumieniu art. 3 ust. 1 </w:t>
      </w:r>
      <w:r w:rsidRPr="00340603">
        <w:rPr>
          <w:rFonts w:cstheme="minorHAnsi"/>
        </w:rPr>
        <w:t>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bookmarkEnd w:id="32"/>
    <w:p w14:paraId="023018E8" w14:textId="2F104672" w:rsidR="00340603" w:rsidRPr="00340603" w:rsidRDefault="00340603">
      <w:pPr>
        <w:pStyle w:val="NormalnyWeb"/>
        <w:numPr>
          <w:ilvl w:val="0"/>
          <w:numId w:val="42"/>
        </w:numPr>
        <w:spacing w:before="0" w:after="0" w:line="276" w:lineRule="auto"/>
        <w:ind w:left="567" w:hanging="567"/>
        <w:jc w:val="both"/>
        <w:rPr>
          <w:rFonts w:asciiTheme="minorHAnsi" w:hAnsiTheme="minorHAnsi" w:cstheme="minorHAnsi"/>
          <w:sz w:val="22"/>
          <w:szCs w:val="22"/>
          <w:lang w:eastAsia="pl-PL"/>
        </w:rPr>
      </w:pPr>
      <w:r w:rsidRPr="00340603">
        <w:rPr>
          <w:rFonts w:asciiTheme="minorHAnsi" w:hAnsiTheme="minorHAnsi" w:cstheme="minorHAnsi"/>
          <w:sz w:val="22"/>
          <w:szCs w:val="22"/>
          <w:lang w:eastAsia="pl-PL"/>
        </w:rPr>
        <w:t xml:space="preserve">Zamawiający wykluczy Wykonawcę na podstawie art. 5 k rozporządzenia Rady (UE) nr 833/2014 z dnia 31 lipca 2014r. dotyczącego środków ograniczających, w związku z działaniami Rosji </w:t>
      </w:r>
      <w:r w:rsidRPr="00340603">
        <w:rPr>
          <w:rFonts w:asciiTheme="minorHAnsi" w:hAnsiTheme="minorHAnsi" w:cstheme="minorHAnsi"/>
          <w:sz w:val="22"/>
          <w:szCs w:val="22"/>
          <w:lang w:eastAsia="pl-PL"/>
        </w:rPr>
        <w:lastRenderedPageBreak/>
        <w:t xml:space="preserve">destabilizującymi sytuacje na Ukrainie, </w:t>
      </w:r>
      <w:r w:rsidRPr="00340603">
        <w:rPr>
          <w:rFonts w:asciiTheme="minorHAnsi" w:hAnsiTheme="minorHAnsi" w:cstheme="minorHAnsi"/>
          <w:sz w:val="22"/>
          <w:szCs w:val="22"/>
        </w:rPr>
        <w:t>które ustanawiają zakaz udziału rosyjskich wykonawców w zamówieniach publicznych i koncesjach udzielanych we wszystkich państwach członkowskich Unii Europejskiej, tj. będącego:</w:t>
      </w:r>
    </w:p>
    <w:p w14:paraId="0A383AA0" w14:textId="77777777" w:rsidR="00340603" w:rsidRPr="00340603" w:rsidRDefault="00340603">
      <w:pPr>
        <w:numPr>
          <w:ilvl w:val="0"/>
          <w:numId w:val="67"/>
        </w:numPr>
        <w:spacing w:after="0" w:line="276" w:lineRule="auto"/>
        <w:ind w:left="993" w:hanging="426"/>
        <w:rPr>
          <w:rFonts w:cstheme="minorHAnsi"/>
        </w:rPr>
      </w:pPr>
      <w:r w:rsidRPr="00340603">
        <w:rPr>
          <w:rFonts w:cstheme="minorHAnsi"/>
        </w:rPr>
        <w:t>obywatelem rosyjskim, osobą fizyczną lub prawną, podmiotem lub organem z siedzibą w Rosji;</w:t>
      </w:r>
    </w:p>
    <w:p w14:paraId="2A2DC466" w14:textId="77777777" w:rsidR="00340603" w:rsidRPr="00340603" w:rsidRDefault="00340603">
      <w:pPr>
        <w:numPr>
          <w:ilvl w:val="0"/>
          <w:numId w:val="67"/>
        </w:numPr>
        <w:spacing w:after="0" w:line="276" w:lineRule="auto"/>
        <w:ind w:left="993" w:hanging="426"/>
        <w:rPr>
          <w:rFonts w:cstheme="minorHAnsi"/>
        </w:rPr>
      </w:pPr>
      <w:r w:rsidRPr="00340603">
        <w:rPr>
          <w:rFonts w:cstheme="minorHAnsi"/>
        </w:rPr>
        <w:t>osobą prawną, podmiotem lub organem, do których prawa własności bezpośrednio lub pośrednio w ponad 50 % należą do obywateli rosyjskich lub osób fizycznych lub prawnych, podmiotów lub organów z siedzibą w Rosji;</w:t>
      </w:r>
    </w:p>
    <w:p w14:paraId="38D45756" w14:textId="77777777" w:rsidR="00340603" w:rsidRPr="00340603" w:rsidRDefault="00340603">
      <w:pPr>
        <w:numPr>
          <w:ilvl w:val="0"/>
          <w:numId w:val="67"/>
        </w:numPr>
        <w:spacing w:after="0" w:line="276" w:lineRule="auto"/>
        <w:ind w:left="993" w:hanging="426"/>
        <w:rPr>
          <w:rFonts w:cstheme="minorHAnsi"/>
        </w:rPr>
      </w:pPr>
      <w:r w:rsidRPr="00340603">
        <w:rPr>
          <w:rFonts w:cstheme="minorHAnsi"/>
        </w:rPr>
        <w:t>osobą fizyczną lub prawną, podmiotem lub organem działającym w imieniu lub pod kierunkiem:</w:t>
      </w:r>
    </w:p>
    <w:p w14:paraId="4527441D" w14:textId="77777777" w:rsidR="00340603" w:rsidRPr="00340603" w:rsidRDefault="00340603">
      <w:pPr>
        <w:pStyle w:val="Akapitzlist"/>
        <w:numPr>
          <w:ilvl w:val="1"/>
          <w:numId w:val="68"/>
        </w:numPr>
        <w:spacing w:after="0" w:line="276" w:lineRule="auto"/>
        <w:ind w:left="1276" w:hanging="283"/>
        <w:rPr>
          <w:rFonts w:cstheme="minorHAnsi"/>
        </w:rPr>
      </w:pPr>
      <w:r w:rsidRPr="00340603">
        <w:rPr>
          <w:rFonts w:cstheme="minorHAnsi"/>
        </w:rPr>
        <w:t>obywateli rosyjskich lub osób fizycznych lub prawnych, podmiotów lub organów z siedzibą w Rosji lub</w:t>
      </w:r>
    </w:p>
    <w:p w14:paraId="0E6CE1CF" w14:textId="52FFBFA3" w:rsidR="00340603" w:rsidRPr="00340603" w:rsidRDefault="00340603">
      <w:pPr>
        <w:pStyle w:val="Akapitzlist"/>
        <w:numPr>
          <w:ilvl w:val="1"/>
          <w:numId w:val="68"/>
        </w:numPr>
        <w:spacing w:after="0" w:line="276" w:lineRule="auto"/>
        <w:ind w:left="1276" w:hanging="283"/>
        <w:rPr>
          <w:rFonts w:cstheme="minorHAnsi"/>
        </w:rPr>
      </w:pPr>
      <w:r w:rsidRPr="00340603">
        <w:rPr>
          <w:rFonts w:cstheme="minorHAnsi"/>
        </w:rPr>
        <w:t>osób prawnych, podmiotów lub organów, do których prawa własności bezpośrednio lub pośrednio w ponad 50 % należą do obywateli rosyjskich lub osób fizycznych lub prawnych, podmiotów lub organów z siedzibą w Rosji</w:t>
      </w:r>
      <w:r>
        <w:rPr>
          <w:rFonts w:cstheme="minorHAnsi"/>
        </w:rPr>
        <w:t>.</w:t>
      </w:r>
    </w:p>
    <w:p w14:paraId="021F6A71" w14:textId="77777777" w:rsidR="00340603" w:rsidRPr="00340603" w:rsidRDefault="00340603" w:rsidP="00340603">
      <w:pPr>
        <w:pStyle w:val="NormalnyWeb"/>
        <w:spacing w:before="0" w:after="0" w:line="276" w:lineRule="auto"/>
        <w:jc w:val="both"/>
        <w:rPr>
          <w:rFonts w:asciiTheme="minorHAnsi" w:hAnsiTheme="minorHAnsi" w:cstheme="minorHAnsi"/>
          <w:sz w:val="22"/>
          <w:szCs w:val="22"/>
          <w:lang w:eastAsia="pl-PL"/>
        </w:rPr>
      </w:pPr>
    </w:p>
    <w:p w14:paraId="7D834E39" w14:textId="7BA4A810" w:rsidR="003B7BB2" w:rsidRPr="00340603" w:rsidRDefault="00340603" w:rsidP="00340603">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r w:rsidR="009678BF" w:rsidRPr="00340603">
        <w:rPr>
          <w:rFonts w:cstheme="minorHAnsi"/>
        </w:rPr>
        <w:t>.</w:t>
      </w:r>
    </w:p>
    <w:p w14:paraId="1FC12119" w14:textId="1A53D2BF" w:rsidR="009C07BD" w:rsidRDefault="009C07BD">
      <w:pPr>
        <w:pStyle w:val="Akapitzlist"/>
        <w:numPr>
          <w:ilvl w:val="0"/>
          <w:numId w:val="42"/>
        </w:numPr>
        <w:spacing w:line="276" w:lineRule="auto"/>
        <w:ind w:left="567" w:hanging="567"/>
        <w:jc w:val="both"/>
      </w:pPr>
      <w:r w:rsidRPr="00826F92">
        <w:rPr>
          <w:b/>
          <w:bCs/>
        </w:rPr>
        <w:t>Samooczyszczenie</w:t>
      </w:r>
      <w:r>
        <w:t xml:space="preserve"> – w okolicznościach określonych w art. 108 ust. 1 pkt 1, 2, 5 lub art. 109 ust. 1 pkt 2–5 i 7-10 ustawy </w:t>
      </w:r>
      <w:proofErr w:type="spellStart"/>
      <w:r>
        <w:t>Pzp</w:t>
      </w:r>
      <w:proofErr w:type="spellEnd"/>
      <w:r>
        <w:t xml:space="preserve">, wykonawca nie podlega wykluczeniu jeżeli udowodni zamawiającemu, że spełnił </w:t>
      </w:r>
      <w:r w:rsidRPr="00826F92">
        <w:rPr>
          <w:b/>
          <w:bCs/>
        </w:rPr>
        <w:t xml:space="preserve">łącznie </w:t>
      </w:r>
      <w:r>
        <w:t>następujące przesłanki:</w:t>
      </w:r>
    </w:p>
    <w:p w14:paraId="087BB9DF" w14:textId="77777777" w:rsidR="00C0083B" w:rsidRDefault="009C07BD">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5B851ADB" w14:textId="77777777" w:rsidR="00C0083B" w:rsidRDefault="009C07BD">
      <w:pPr>
        <w:pStyle w:val="Akapitzlist"/>
        <w:numPr>
          <w:ilvl w:val="1"/>
          <w:numId w:val="9"/>
        </w:numPr>
        <w:spacing w:line="276" w:lineRule="auto"/>
        <w:ind w:left="993" w:hanging="426"/>
        <w:jc w:val="both"/>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8911D3" w14:textId="589B5E7F" w:rsidR="009C07BD" w:rsidRDefault="009C07BD">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767D8E09" w14:textId="44C635F9" w:rsidR="009C07BD" w:rsidRDefault="009C07BD">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49BEECED" w14:textId="6C3CDCE6" w:rsidR="009C07BD" w:rsidRDefault="009C07BD">
      <w:pPr>
        <w:pStyle w:val="Akapitzlist"/>
        <w:numPr>
          <w:ilvl w:val="2"/>
          <w:numId w:val="10"/>
        </w:numPr>
        <w:spacing w:line="276" w:lineRule="auto"/>
        <w:ind w:left="1276" w:hanging="284"/>
        <w:jc w:val="both"/>
      </w:pPr>
      <w:r>
        <w:t>zreorganizował personel,</w:t>
      </w:r>
    </w:p>
    <w:p w14:paraId="33431B42" w14:textId="77777777" w:rsidR="00C0083B" w:rsidRDefault="009C07BD">
      <w:pPr>
        <w:pStyle w:val="Akapitzlist"/>
        <w:numPr>
          <w:ilvl w:val="2"/>
          <w:numId w:val="10"/>
        </w:numPr>
        <w:spacing w:line="276" w:lineRule="auto"/>
        <w:ind w:left="1276" w:hanging="284"/>
        <w:jc w:val="both"/>
      </w:pPr>
      <w:r>
        <w:t>wdrożył system sprawozdawczości i kontroli,</w:t>
      </w:r>
    </w:p>
    <w:p w14:paraId="553AED33" w14:textId="77777777" w:rsidR="00C0083B" w:rsidRDefault="009C07BD">
      <w:pPr>
        <w:pStyle w:val="Akapitzlist"/>
        <w:numPr>
          <w:ilvl w:val="2"/>
          <w:numId w:val="10"/>
        </w:numPr>
        <w:spacing w:line="276" w:lineRule="auto"/>
        <w:ind w:left="1276" w:hanging="284"/>
        <w:jc w:val="both"/>
      </w:pPr>
      <w:r>
        <w:t>utworzył struktury audytu wewnętrznego do monitorowania przestrzegania przepisów, wewnętrznych regulacji lub standardów,</w:t>
      </w:r>
    </w:p>
    <w:p w14:paraId="7CDD33F5" w14:textId="6E1C782B" w:rsidR="009C07BD" w:rsidRDefault="009C07BD">
      <w:pPr>
        <w:pStyle w:val="Akapitzlist"/>
        <w:numPr>
          <w:ilvl w:val="2"/>
          <w:numId w:val="10"/>
        </w:numPr>
        <w:spacing w:line="276" w:lineRule="auto"/>
        <w:ind w:left="1276" w:hanging="284"/>
        <w:jc w:val="both"/>
      </w:pPr>
      <w:r>
        <w:t>wprowadził wewnętrzne regulacje dotyczące odpowiedzialności i odszkodowań za nieprzestrzeganie przepisów, wewnętrznych regulacji lub standardów.</w:t>
      </w:r>
    </w:p>
    <w:p w14:paraId="2E4E7BF6" w14:textId="182A04C0" w:rsidR="009C07BD" w:rsidRPr="00C80FA7" w:rsidRDefault="009C07BD" w:rsidP="00C80FA7">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p>
    <w:p w14:paraId="74A481E8" w14:textId="693483C6" w:rsidR="00D35569" w:rsidRPr="004F3A22" w:rsidRDefault="00D35569" w:rsidP="00F379F4">
      <w:pPr>
        <w:pStyle w:val="Nagwek2"/>
        <w:numPr>
          <w:ilvl w:val="0"/>
          <w:numId w:val="2"/>
        </w:numPr>
        <w:ind w:left="851" w:hanging="567"/>
        <w:jc w:val="both"/>
      </w:pPr>
      <w:bookmarkStart w:id="33" w:name="_Toc144879867"/>
      <w:r w:rsidRPr="004F3A22">
        <w:lastRenderedPageBreak/>
        <w:t>Wykaz podmiotowych środków dowodowych</w:t>
      </w:r>
      <w:r w:rsidR="00606171">
        <w:t>.</w:t>
      </w:r>
      <w:bookmarkEnd w:id="33"/>
    </w:p>
    <w:p w14:paraId="6723EE07" w14:textId="3AEAB842" w:rsidR="00606171" w:rsidRPr="00606171" w:rsidRDefault="00606171" w:rsidP="00606171">
      <w:pPr>
        <w:spacing w:line="276" w:lineRule="auto"/>
        <w:jc w:val="both"/>
      </w:pPr>
      <w:bookmarkStart w:id="34" w:name="_Hlk144366317"/>
      <w:r>
        <w:t>Z</w:t>
      </w:r>
      <w:r w:rsidRPr="00606171">
        <w:t>amawiający najpierw dokona badania i oceny ofert, a następnie dokona kwalifik</w:t>
      </w:r>
      <w:r>
        <w:t>acji podmiotowej wykonawcy, którego ocena została najwyżej oceniona, w zakresie braku podstaw wykluczenia.</w:t>
      </w:r>
    </w:p>
    <w:p w14:paraId="5845A9DF" w14:textId="1EB0290F" w:rsidR="009678BF" w:rsidRPr="004F3A22" w:rsidRDefault="009678BF">
      <w:pPr>
        <w:pStyle w:val="Akapitzlist"/>
        <w:numPr>
          <w:ilvl w:val="1"/>
          <w:numId w:val="4"/>
        </w:numPr>
        <w:spacing w:line="276" w:lineRule="auto"/>
        <w:ind w:left="567" w:hanging="567"/>
        <w:jc w:val="both"/>
        <w:rPr>
          <w:b/>
          <w:bCs/>
        </w:rPr>
      </w:pPr>
      <w:r w:rsidRPr="004F3A22">
        <w:rPr>
          <w:b/>
          <w:bCs/>
        </w:rPr>
        <w:t>DOKUMENTY SKŁADANE RAZEM Z OFERTĄ</w:t>
      </w:r>
    </w:p>
    <w:bookmarkEnd w:id="34"/>
    <w:p w14:paraId="068CD6E9" w14:textId="16566936" w:rsidR="00DB7726" w:rsidRPr="004F3A22" w:rsidRDefault="00DB7726">
      <w:pPr>
        <w:numPr>
          <w:ilvl w:val="0"/>
          <w:numId w:val="16"/>
        </w:numPr>
        <w:autoSpaceDE w:val="0"/>
        <w:autoSpaceDN w:val="0"/>
        <w:spacing w:after="0" w:line="276" w:lineRule="auto"/>
        <w:ind w:left="993" w:hanging="426"/>
        <w:jc w:val="both"/>
        <w:rPr>
          <w:rFonts w:eastAsia="Times New Roman" w:cs="Arial"/>
          <w:lang w:eastAsia="pl-PL"/>
        </w:rPr>
      </w:pPr>
      <w:r w:rsidRPr="004F3A22">
        <w:rPr>
          <w:rFonts w:cs="Arial"/>
        </w:rPr>
        <w:t xml:space="preserve">Oferta składana jest pod rygorem nieważności </w:t>
      </w:r>
      <w:r w:rsidRPr="004F3A22">
        <w:rPr>
          <w:rFonts w:cs="Arial"/>
          <w:b/>
        </w:rPr>
        <w:t xml:space="preserve">w formie elektronicznej </w:t>
      </w:r>
      <w:r w:rsidR="002E3D1B" w:rsidRPr="002E3D1B">
        <w:rPr>
          <w:rFonts w:cs="Arial"/>
          <w:bCs/>
        </w:rPr>
        <w:t>podpisanej kwalifikowanym podpisem elektronicznym</w:t>
      </w:r>
      <w:r w:rsidR="002E3D1B" w:rsidRPr="002E3D1B">
        <w:rPr>
          <w:rFonts w:cs="Arial"/>
          <w:b/>
        </w:rPr>
        <w:t>. Wzór formularza ofertowego określa załącznik nr 1 do SWZ</w:t>
      </w:r>
      <w:r w:rsidRPr="004F3A22">
        <w:rPr>
          <w:rFonts w:cs="Arial"/>
          <w:b/>
        </w:rPr>
        <w:t>.</w:t>
      </w:r>
    </w:p>
    <w:p w14:paraId="4F90F3A7" w14:textId="2D8CCD49" w:rsidR="00942B33" w:rsidRPr="0032271B" w:rsidRDefault="00942B33" w:rsidP="0032271B">
      <w:pPr>
        <w:numPr>
          <w:ilvl w:val="0"/>
          <w:numId w:val="16"/>
        </w:numPr>
        <w:autoSpaceDE w:val="0"/>
        <w:autoSpaceDN w:val="0"/>
        <w:spacing w:after="0" w:line="276" w:lineRule="auto"/>
        <w:ind w:left="993" w:hanging="426"/>
        <w:jc w:val="both"/>
        <w:rPr>
          <w:rFonts w:eastAsia="Times New Roman" w:cs="Arial"/>
          <w:lang w:eastAsia="pl-PL"/>
        </w:rPr>
      </w:pPr>
      <w:r w:rsidRPr="00942B33">
        <w:rPr>
          <w:rFonts w:ascii="Calibri" w:hAnsi="Calibri" w:cs="Calibri"/>
        </w:rPr>
        <w:t xml:space="preserve">Wykonawca do oferty dołącza oświadczenie o niepodleganiu wykluczeniu oraz spełnianiu warunków udziału w postępowaniu w zakresie wskazanym w rozdziale II podrozdziałach 7 i 8 SWZ. Wykonawca składa oświadczenie na formularzu jednolitego europejskiego dokumentu zamówienia </w:t>
      </w:r>
      <w:r w:rsidRPr="00942B33">
        <w:rPr>
          <w:rFonts w:ascii="Calibri" w:hAnsi="Calibri" w:cs="Calibri"/>
          <w:b/>
          <w:bCs/>
        </w:rPr>
        <w:t>„JEDZ”,</w:t>
      </w:r>
      <w:r w:rsidRPr="00942B33">
        <w:rPr>
          <w:rFonts w:ascii="Calibri" w:hAnsi="Calibri" w:cs="Calibri"/>
        </w:rPr>
        <w:t xml:space="preserve"> sporządzonym zgodnie ze wzorem standardowego formularza określonego w rozporządzeniu Wykonawczym Komisji  (UE) 2016/7 z dnia 5 stycznia 2016r. ustanawiającym standardowy formularz jednolitego europejskiego dokumentu zamówienia. JEDZ stanowi dowód potwierdzający brak podstaw wykluczenia oraz spełnianie warunków udziału w postępowaniu, na dzień składania ofert oraz stanowi dowód tymczasowo zastępujący wymagane przez zamawiającego podmiotowe środki dowodowe, wskazane w rozdziale II</w:t>
      </w:r>
      <w:r w:rsidRPr="00942B33">
        <w:rPr>
          <w:rFonts w:ascii="Calibri" w:eastAsia="Times New Roman" w:hAnsi="Calibri" w:cs="Calibri"/>
          <w:lang w:eastAsia="pl-PL"/>
        </w:rPr>
        <w:t xml:space="preserve"> </w:t>
      </w:r>
      <w:r w:rsidRPr="0013054C">
        <w:rPr>
          <w:rFonts w:ascii="Calibri" w:eastAsia="Times New Roman" w:hAnsi="Calibri" w:cs="Calibri"/>
          <w:lang w:eastAsia="pl-PL"/>
        </w:rPr>
        <w:t xml:space="preserve">podrozdziale 9 </w:t>
      </w:r>
      <w:r w:rsidR="0013054C" w:rsidRPr="0013054C">
        <w:rPr>
          <w:rFonts w:ascii="Calibri" w:eastAsia="Times New Roman" w:hAnsi="Calibri" w:cs="Calibri"/>
          <w:lang w:eastAsia="pl-PL"/>
        </w:rPr>
        <w:t xml:space="preserve">ust. </w:t>
      </w:r>
      <w:r w:rsidRPr="0013054C">
        <w:rPr>
          <w:rFonts w:ascii="Calibri" w:eastAsia="Times New Roman" w:hAnsi="Calibri" w:cs="Calibri"/>
          <w:lang w:eastAsia="pl-PL"/>
        </w:rPr>
        <w:t xml:space="preserve">2 SWZ </w:t>
      </w:r>
      <w:r w:rsidRPr="0013054C">
        <w:rPr>
          <w:rFonts w:ascii="Calibri" w:eastAsia="Times New Roman" w:hAnsi="Calibri" w:cs="Calibri"/>
          <w:i/>
          <w:iCs/>
          <w:lang w:eastAsia="pl-PL"/>
        </w:rPr>
        <w:t xml:space="preserve">(strona </w:t>
      </w:r>
      <w:r w:rsidR="00E32A4E">
        <w:rPr>
          <w:rFonts w:ascii="Calibri" w:eastAsia="Times New Roman" w:hAnsi="Calibri" w:cs="Calibri"/>
          <w:i/>
          <w:iCs/>
          <w:lang w:eastAsia="pl-PL"/>
        </w:rPr>
        <w:t>19</w:t>
      </w:r>
      <w:r w:rsidRPr="0013054C">
        <w:rPr>
          <w:rFonts w:ascii="Calibri" w:eastAsia="Times New Roman" w:hAnsi="Calibri" w:cs="Calibri"/>
          <w:i/>
          <w:iCs/>
          <w:lang w:eastAsia="pl-PL"/>
        </w:rPr>
        <w:t>).</w:t>
      </w:r>
    </w:p>
    <w:p w14:paraId="06E032E6" w14:textId="77777777" w:rsidR="00942B33" w:rsidRPr="00FB017E" w:rsidRDefault="00942B33" w:rsidP="00DB220A">
      <w:pPr>
        <w:autoSpaceDE w:val="0"/>
        <w:autoSpaceDN w:val="0"/>
        <w:spacing w:after="0" w:line="276" w:lineRule="auto"/>
        <w:ind w:left="992"/>
        <w:jc w:val="both"/>
        <w:rPr>
          <w:rFonts w:ascii="Calibri" w:eastAsia="Times New Roman" w:hAnsi="Calibri" w:cs="Calibri"/>
          <w:lang w:eastAsia="pl-PL"/>
        </w:rPr>
      </w:pPr>
      <w:r w:rsidRPr="00FB017E">
        <w:rPr>
          <w:rFonts w:ascii="Calibri" w:eastAsia="Times New Roman" w:hAnsi="Calibri" w:cs="Calibri"/>
          <w:lang w:eastAsia="pl-PL"/>
        </w:rPr>
        <w:t xml:space="preserve">JEDZ przygotowany wstępnie przez Zamawiającego dla przedmiotowego postępowania jest dostępny na platformie zakupowej w miejscu zamieszczenia niniejszej SWZ – Załącznik nr 2 do SWZ. </w:t>
      </w:r>
    </w:p>
    <w:p w14:paraId="6C4E1DD6" w14:textId="2CA5863F" w:rsidR="00604B2D" w:rsidRDefault="00604B2D">
      <w:pPr>
        <w:numPr>
          <w:ilvl w:val="0"/>
          <w:numId w:val="16"/>
        </w:numPr>
        <w:autoSpaceDE w:val="0"/>
        <w:autoSpaceDN w:val="0"/>
        <w:spacing w:after="0" w:line="276" w:lineRule="auto"/>
        <w:ind w:left="993" w:hanging="426"/>
        <w:jc w:val="both"/>
        <w:rPr>
          <w:rFonts w:eastAsia="Times New Roman" w:cs="Arial"/>
          <w:lang w:eastAsia="pl-PL"/>
        </w:rPr>
      </w:pPr>
      <w:bookmarkStart w:id="35" w:name="_Hlk104976917"/>
      <w:r w:rsidRPr="00604B2D">
        <w:rPr>
          <w:rFonts w:eastAsia="Times New Roman" w:cstheme="minorHAnsi"/>
          <w:b/>
          <w:bCs/>
          <w:lang w:eastAsia="pl-PL"/>
        </w:rPr>
        <w:t xml:space="preserve">Do oferty Wykonawca zobowiązany jest dołączyć aktualne na dzień składania ofert oświadczenie dotyczące przepisów sankcyjnych związanych z wojną w Ukrainie - Załącznik Nr 3 i </w:t>
      </w:r>
      <w:r w:rsidR="00DB2A6B">
        <w:rPr>
          <w:rFonts w:eastAsia="Times New Roman" w:cstheme="minorHAnsi"/>
          <w:b/>
          <w:bCs/>
          <w:lang w:eastAsia="pl-PL"/>
        </w:rPr>
        <w:t>7</w:t>
      </w:r>
      <w:r w:rsidRPr="00604B2D">
        <w:rPr>
          <w:rFonts w:eastAsia="Times New Roman" w:cstheme="minorHAnsi"/>
          <w:b/>
          <w:bCs/>
          <w:lang w:eastAsia="pl-PL"/>
        </w:rPr>
        <w:t xml:space="preserve"> do </w:t>
      </w:r>
      <w:bookmarkEnd w:id="35"/>
      <w:r w:rsidRPr="00604B2D">
        <w:rPr>
          <w:rFonts w:eastAsia="Times New Roman" w:cstheme="minorHAnsi"/>
          <w:b/>
          <w:bCs/>
          <w:lang w:eastAsia="pl-PL"/>
        </w:rPr>
        <w:t xml:space="preserve">SWZ </w:t>
      </w:r>
      <w:r w:rsidRPr="00604B2D">
        <w:rPr>
          <w:rFonts w:eastAsia="Times New Roman" w:cstheme="minorHAnsi"/>
          <w:lang w:eastAsia="pl-PL"/>
        </w:rPr>
        <w:t>(oświadczenie składa: Wykonawca, każdy z Wykonawców wspólnie ubiegający się o udzielenie zamówienia, podmiot udostępniający zasoby). Oświadczenie to przekazuje się w postaci elektronicznej i opatruje kwalifikowanym podpisem elektronicznym.</w:t>
      </w:r>
    </w:p>
    <w:p w14:paraId="79956DEC" w14:textId="4FE3AC19" w:rsidR="00604B2D" w:rsidRPr="00604B2D" w:rsidRDefault="00604B2D">
      <w:pPr>
        <w:numPr>
          <w:ilvl w:val="0"/>
          <w:numId w:val="16"/>
        </w:numPr>
        <w:autoSpaceDE w:val="0"/>
        <w:autoSpaceDN w:val="0"/>
        <w:spacing w:after="0" w:line="276" w:lineRule="auto"/>
        <w:ind w:left="993" w:hanging="426"/>
        <w:jc w:val="both"/>
        <w:rPr>
          <w:rFonts w:eastAsia="Times New Roman" w:cs="Arial"/>
          <w:lang w:eastAsia="pl-PL"/>
        </w:rPr>
      </w:pPr>
      <w:r w:rsidRPr="00604B2D">
        <w:rPr>
          <w:rFonts w:cstheme="minorHAnsi"/>
        </w:rPr>
        <w:t>Wykonawca składa JEDZ pod rygorem nieważności, w formie elektronicznej</w:t>
      </w:r>
      <w:r w:rsidRPr="00604B2D">
        <w:rPr>
          <w:rFonts w:eastAsia="Times New Roman" w:cstheme="minorHAnsi"/>
          <w:lang w:eastAsia="pl-PL"/>
        </w:rPr>
        <w:t>, podpisanej kwalifikowanym podpisem elektronicznym.</w:t>
      </w:r>
    </w:p>
    <w:p w14:paraId="33430556" w14:textId="77777777" w:rsidR="00D2583E" w:rsidRDefault="00604B2D">
      <w:pPr>
        <w:numPr>
          <w:ilvl w:val="0"/>
          <w:numId w:val="16"/>
        </w:numPr>
        <w:autoSpaceDE w:val="0"/>
        <w:autoSpaceDN w:val="0"/>
        <w:spacing w:after="0" w:line="276" w:lineRule="auto"/>
        <w:ind w:left="993" w:hanging="426"/>
        <w:jc w:val="both"/>
        <w:rPr>
          <w:rFonts w:eastAsia="Times New Roman" w:cs="Arial"/>
          <w:lang w:eastAsia="pl-PL"/>
        </w:rPr>
      </w:pPr>
      <w:r w:rsidRPr="00D2583E">
        <w:rPr>
          <w:rFonts w:cstheme="minorHAnsi"/>
        </w:rPr>
        <w:t xml:space="preserve">JEDZ sporządza </w:t>
      </w:r>
      <w:r w:rsidRPr="00D2583E">
        <w:rPr>
          <w:rFonts w:cstheme="minorHAnsi"/>
          <w:b/>
          <w:bCs/>
        </w:rPr>
        <w:t>odrębnie</w:t>
      </w:r>
      <w:r w:rsidRPr="00D2583E">
        <w:rPr>
          <w:rFonts w:eastAsia="Times New Roman" w:cstheme="minorHAnsi"/>
          <w:b/>
          <w:lang w:eastAsia="pl-PL"/>
        </w:rPr>
        <w:t>:</w:t>
      </w:r>
    </w:p>
    <w:p w14:paraId="385E32BF" w14:textId="77777777" w:rsidR="00D2583E" w:rsidRPr="00D2583E" w:rsidRDefault="00604B2D">
      <w:pPr>
        <w:pStyle w:val="Akapitzlist"/>
        <w:numPr>
          <w:ilvl w:val="0"/>
          <w:numId w:val="43"/>
        </w:numPr>
        <w:autoSpaceDE w:val="0"/>
        <w:autoSpaceDN w:val="0"/>
        <w:spacing w:after="0" w:line="276" w:lineRule="auto"/>
        <w:ind w:left="1276" w:hanging="283"/>
        <w:contextualSpacing w:val="0"/>
        <w:jc w:val="both"/>
        <w:rPr>
          <w:rFonts w:eastAsia="Times New Roman" w:cs="Arial"/>
          <w:lang w:eastAsia="pl-PL"/>
        </w:rPr>
      </w:pPr>
      <w:r w:rsidRPr="00D2583E">
        <w:rPr>
          <w:rFonts w:cstheme="minorHAnsi"/>
        </w:rPr>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p>
    <w:p w14:paraId="676141CF" w14:textId="77777777" w:rsidR="00D2583E" w:rsidRPr="00D2583E" w:rsidRDefault="00604B2D">
      <w:pPr>
        <w:pStyle w:val="Akapitzlist"/>
        <w:numPr>
          <w:ilvl w:val="0"/>
          <w:numId w:val="43"/>
        </w:numPr>
        <w:autoSpaceDE w:val="0"/>
        <w:autoSpaceDN w:val="0"/>
        <w:spacing w:after="0" w:line="276" w:lineRule="auto"/>
        <w:ind w:left="1276" w:hanging="283"/>
        <w:contextualSpacing w:val="0"/>
        <w:jc w:val="both"/>
        <w:rPr>
          <w:rFonts w:eastAsia="Times New Roman" w:cs="Arial"/>
          <w:lang w:eastAsia="pl-PL"/>
        </w:rPr>
      </w:pPr>
      <w:r w:rsidRPr="00D2583E">
        <w:rPr>
          <w:rFonts w:cstheme="minorHAnsi"/>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5BF16BE1" w14:textId="0A8D3CC7" w:rsidR="00604B2D" w:rsidRPr="00D2583E" w:rsidRDefault="00604B2D">
      <w:pPr>
        <w:numPr>
          <w:ilvl w:val="0"/>
          <w:numId w:val="16"/>
        </w:numPr>
        <w:autoSpaceDE w:val="0"/>
        <w:autoSpaceDN w:val="0"/>
        <w:spacing w:after="0" w:line="276" w:lineRule="auto"/>
        <w:ind w:left="993" w:hanging="426"/>
        <w:jc w:val="both"/>
        <w:rPr>
          <w:rFonts w:eastAsia="Times New Roman" w:cs="Arial"/>
          <w:lang w:eastAsia="pl-PL"/>
        </w:rPr>
      </w:pPr>
      <w:r w:rsidRPr="00D2583E">
        <w:rPr>
          <w:rFonts w:cstheme="minorHAnsi"/>
        </w:rPr>
        <w:t>Wykonawca sporządzi oświadczenie JEDZ:</w:t>
      </w:r>
    </w:p>
    <w:p w14:paraId="57C46C4E" w14:textId="77777777" w:rsidR="00604B2D" w:rsidRPr="00EC5774" w:rsidRDefault="00604B2D">
      <w:pPr>
        <w:numPr>
          <w:ilvl w:val="0"/>
          <w:numId w:val="44"/>
        </w:numPr>
        <w:autoSpaceDE w:val="0"/>
        <w:autoSpaceDN w:val="0"/>
        <w:spacing w:after="0" w:line="276" w:lineRule="auto"/>
        <w:ind w:left="1276" w:hanging="283"/>
        <w:jc w:val="both"/>
        <w:rPr>
          <w:rFonts w:eastAsia="Times New Roman" w:cstheme="minorHAnsi"/>
          <w:lang w:eastAsia="pl-PL"/>
        </w:rPr>
      </w:pPr>
      <w:r w:rsidRPr="00EC5774">
        <w:rPr>
          <w:rFonts w:cstheme="minorHAnsi"/>
        </w:rPr>
        <w:t xml:space="preserve">przy wykorzystaniu systemu dostępnego poprzez stronę internetową </w:t>
      </w:r>
      <w:hyperlink r:id="rId11" w:history="1">
        <w:r w:rsidRPr="00EC5774">
          <w:rPr>
            <w:rFonts w:cstheme="minorHAnsi"/>
            <w:color w:val="0000FF"/>
            <w:u w:val="single"/>
          </w:rPr>
          <w:t>https://espd.uzp.gov.pl/</w:t>
        </w:r>
      </w:hyperlink>
      <w:r w:rsidRPr="00EC5774">
        <w:rPr>
          <w:rFonts w:cstheme="minorHAnsi"/>
          <w:color w:val="0000FF"/>
          <w:u w:val="single"/>
        </w:rPr>
        <w:t xml:space="preserve"> lub </w:t>
      </w:r>
    </w:p>
    <w:p w14:paraId="257BD6D0" w14:textId="77777777" w:rsidR="00604B2D" w:rsidRPr="00EC5774" w:rsidRDefault="00604B2D">
      <w:pPr>
        <w:numPr>
          <w:ilvl w:val="0"/>
          <w:numId w:val="44"/>
        </w:numPr>
        <w:autoSpaceDE w:val="0"/>
        <w:autoSpaceDN w:val="0"/>
        <w:spacing w:after="0" w:line="276" w:lineRule="auto"/>
        <w:ind w:left="1276" w:hanging="283"/>
        <w:jc w:val="both"/>
        <w:rPr>
          <w:rFonts w:eastAsia="Times New Roman" w:cstheme="minorHAnsi"/>
          <w:lang w:eastAsia="pl-PL"/>
        </w:rPr>
      </w:pPr>
      <w:r w:rsidRPr="00EC5774">
        <w:rPr>
          <w:rFonts w:cstheme="minorHAnsi"/>
        </w:rPr>
        <w:t>za pośrednictwem innych dostępnych narzędzi lub oprogramowania, które umożliwiają wypełnienie JEDZ i utworzenie dokumentu elektronicznego.</w:t>
      </w:r>
    </w:p>
    <w:p w14:paraId="1A9DF09D" w14:textId="77777777" w:rsidR="00344685" w:rsidRPr="00344685" w:rsidRDefault="00344685">
      <w:pPr>
        <w:numPr>
          <w:ilvl w:val="0"/>
          <w:numId w:val="16"/>
        </w:numPr>
        <w:autoSpaceDE w:val="0"/>
        <w:autoSpaceDN w:val="0"/>
        <w:spacing w:after="0" w:line="276" w:lineRule="auto"/>
        <w:ind w:left="993" w:hanging="426"/>
        <w:jc w:val="both"/>
        <w:rPr>
          <w:rFonts w:eastAsia="Times New Roman" w:cs="Arial"/>
          <w:lang w:eastAsia="pl-PL"/>
        </w:rPr>
      </w:pPr>
      <w:r w:rsidRPr="00344685">
        <w:rPr>
          <w:rFonts w:eastAsia="Times New Roman" w:cs="Arial"/>
          <w:lang w:eastAsia="pl-PL"/>
        </w:rPr>
        <w:t xml:space="preserve">Instrukcja wypełniania formularza JEDZ znajduje się na stronie internetowej Urzędu Zamówień Publicznych pod adresem: </w:t>
      </w:r>
    </w:p>
    <w:p w14:paraId="5EC54173" w14:textId="77777777" w:rsidR="00DB220A" w:rsidRPr="00DB220A" w:rsidRDefault="00DB220A" w:rsidP="00DB220A">
      <w:pPr>
        <w:pStyle w:val="Akapitzlist"/>
        <w:autoSpaceDE w:val="0"/>
        <w:autoSpaceDN w:val="0"/>
        <w:spacing w:after="0" w:line="276" w:lineRule="auto"/>
        <w:ind w:left="1701"/>
        <w:jc w:val="both"/>
        <w:rPr>
          <w:rFonts w:eastAsia="Times New Roman" w:cstheme="minorHAnsi"/>
          <w:color w:val="2F5496" w:themeColor="accent1" w:themeShade="BF"/>
          <w:u w:val="single"/>
          <w:lang w:eastAsia="pl-PL"/>
        </w:rPr>
      </w:pPr>
      <w:r w:rsidRPr="00DB220A">
        <w:rPr>
          <w:rFonts w:eastAsia="Times New Roman" w:cstheme="minorHAnsi"/>
          <w:color w:val="2F5496" w:themeColor="accent1" w:themeShade="BF"/>
          <w:u w:val="single"/>
          <w:lang w:eastAsia="pl-PL"/>
        </w:rPr>
        <w:lastRenderedPageBreak/>
        <w:t>https://www.uzp.gov.pl/__data/assets/pdf_file/0026/45557/Jednolity-Europejski-Dokument-Zamowienia-instrukcja-2021.01.20.pdf</w:t>
      </w:r>
    </w:p>
    <w:p w14:paraId="4411EFDF" w14:textId="77777777" w:rsidR="00DB220A" w:rsidRDefault="00DB220A">
      <w:pPr>
        <w:numPr>
          <w:ilvl w:val="0"/>
          <w:numId w:val="16"/>
        </w:numPr>
        <w:autoSpaceDE w:val="0"/>
        <w:autoSpaceDN w:val="0"/>
        <w:spacing w:after="0" w:line="276" w:lineRule="auto"/>
        <w:ind w:left="993" w:hanging="426"/>
        <w:jc w:val="both"/>
        <w:rPr>
          <w:rFonts w:eastAsia="Times New Roman" w:cs="Arial"/>
          <w:lang w:eastAsia="pl-PL"/>
        </w:rPr>
      </w:pPr>
      <w:r w:rsidRPr="00DB220A">
        <w:rPr>
          <w:rFonts w:cstheme="minorHAnsi"/>
        </w:rPr>
        <w:t>Celem ułatwienia wykonawcy sporządzenia JEDZ zamawiający przygotował formularz JEDZ (załącznik nr 2 do SWZ), w formacie pliku XML, który zamieścił na Platformie. Formularz JEDZ, wstępnie przygotowany przez zamawiającego, zawiera tylko pola wskazane przez zamawiającego. W przypadku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zaznaczeniu odpowiedzi twierdzącej wykonawca ma możliwość podania szczegółów, a także opisania ewentualnych środków zaradczych podjętych w ramach tzw. samooczyszczenia.</w:t>
      </w:r>
    </w:p>
    <w:p w14:paraId="0FE20B8F" w14:textId="77777777" w:rsidR="00DB220A" w:rsidRDefault="00DB220A">
      <w:pPr>
        <w:numPr>
          <w:ilvl w:val="0"/>
          <w:numId w:val="16"/>
        </w:numPr>
        <w:autoSpaceDE w:val="0"/>
        <w:autoSpaceDN w:val="0"/>
        <w:spacing w:after="0" w:line="276" w:lineRule="auto"/>
        <w:ind w:left="993" w:hanging="426"/>
        <w:jc w:val="both"/>
        <w:rPr>
          <w:rFonts w:eastAsia="Times New Roman" w:cs="Arial"/>
          <w:lang w:eastAsia="pl-PL"/>
        </w:rPr>
      </w:pPr>
      <w:r w:rsidRPr="00DB220A">
        <w:rPr>
          <w:rFonts w:ascii="Calibri" w:hAnsi="Calibri" w:cs="Calibri"/>
        </w:rPr>
        <w:t>Wykonawca, który zamierza powierzyć wykonanie części zamówienia podwykonawcom, na etapie postępowania o udzielenie zamówienia publicznego jest zobowiązany wypełnić część II sekcja D JEDZ, w tym</w:t>
      </w:r>
      <w:r w:rsidRPr="00DB220A">
        <w:rPr>
          <w:rFonts w:ascii="Cambria" w:hAnsi="Cambria" w:cs="Arial"/>
        </w:rPr>
        <w:t xml:space="preserve">, jeśli jest to wiadome, podać firmy podwykonawców. </w:t>
      </w:r>
    </w:p>
    <w:p w14:paraId="63072D54" w14:textId="274EAA25" w:rsidR="00DB220A" w:rsidRPr="00DB220A" w:rsidRDefault="00DB220A">
      <w:pPr>
        <w:numPr>
          <w:ilvl w:val="0"/>
          <w:numId w:val="16"/>
        </w:numPr>
        <w:autoSpaceDE w:val="0"/>
        <w:autoSpaceDN w:val="0"/>
        <w:spacing w:after="0" w:line="276" w:lineRule="auto"/>
        <w:ind w:left="993" w:hanging="426"/>
        <w:jc w:val="both"/>
        <w:rPr>
          <w:rFonts w:eastAsia="Times New Roman" w:cs="Arial"/>
          <w:lang w:eastAsia="pl-PL"/>
        </w:rPr>
      </w:pPr>
      <w:r w:rsidRPr="00DB220A">
        <w:rPr>
          <w:rFonts w:eastAsia="Times New Roman" w:cs="Arial"/>
          <w:lang w:eastAsia="pl-PL"/>
        </w:rPr>
        <w:t xml:space="preserve">Do oferty wykonawca załącza również: </w:t>
      </w:r>
    </w:p>
    <w:p w14:paraId="2562CAEE" w14:textId="77777777" w:rsidR="00DB220A" w:rsidRPr="009678BF" w:rsidRDefault="00DB220A">
      <w:pPr>
        <w:numPr>
          <w:ilvl w:val="0"/>
          <w:numId w:val="45"/>
        </w:numPr>
        <w:spacing w:after="0" w:line="276" w:lineRule="auto"/>
        <w:ind w:left="1276" w:right="-108" w:hanging="284"/>
        <w:jc w:val="both"/>
        <w:rPr>
          <w:rFonts w:eastAsia="Times New Roman" w:cs="Times New Roman"/>
          <w:b/>
          <w:lang w:eastAsia="pl-PL"/>
        </w:rPr>
      </w:pPr>
      <w:r w:rsidRPr="009678BF">
        <w:rPr>
          <w:rFonts w:eastAsia="Times New Roman" w:cs="Times New Roman"/>
          <w:b/>
          <w:lang w:eastAsia="pl-PL"/>
        </w:rPr>
        <w:t xml:space="preserve">Pełnomocnictwo  </w:t>
      </w:r>
      <w:r>
        <w:rPr>
          <w:rFonts w:eastAsia="Times New Roman" w:cs="Times New Roman"/>
          <w:b/>
          <w:lang w:eastAsia="pl-PL"/>
        </w:rPr>
        <w:t>(jeśli dotyczy)</w:t>
      </w:r>
    </w:p>
    <w:p w14:paraId="5A0FD703" w14:textId="77777777" w:rsidR="00DB220A" w:rsidRDefault="00DB220A">
      <w:pPr>
        <w:numPr>
          <w:ilvl w:val="0"/>
          <w:numId w:val="46"/>
        </w:numPr>
        <w:spacing w:after="0" w:line="276" w:lineRule="auto"/>
        <w:ind w:left="1560" w:right="23" w:hanging="284"/>
        <w:jc w:val="both"/>
        <w:rPr>
          <w:rFonts w:eastAsia="Times New Roman" w:cs="Times New Roman"/>
          <w:lang w:eastAsia="pl-PL"/>
        </w:rPr>
      </w:pPr>
      <w:r w:rsidRPr="009678BF">
        <w:rPr>
          <w:rFonts w:eastAsia="Times New Roman" w:cs="Times New Roman"/>
          <w:lang w:eastAsia="pl-PL"/>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CB88407" w14:textId="77777777" w:rsidR="00DB220A" w:rsidRPr="000543F5" w:rsidRDefault="00DB220A">
      <w:pPr>
        <w:numPr>
          <w:ilvl w:val="0"/>
          <w:numId w:val="46"/>
        </w:numPr>
        <w:spacing w:after="0" w:line="276" w:lineRule="auto"/>
        <w:ind w:left="1560" w:right="23" w:hanging="284"/>
        <w:jc w:val="both"/>
        <w:rPr>
          <w:rFonts w:eastAsia="Times New Roman" w:cstheme="minorHAnsi"/>
          <w:lang w:eastAsia="pl-PL"/>
        </w:rPr>
      </w:pPr>
      <w:r w:rsidRPr="00640179">
        <w:rPr>
          <w:rFonts w:eastAsia="Times New Roman" w:cs="Times New Roman"/>
          <w:lang w:eastAsia="pl-P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w:t>
      </w:r>
      <w:r w:rsidRPr="000543F5">
        <w:rPr>
          <w:rFonts w:eastAsia="Times New Roman" w:cstheme="minorHAnsi"/>
          <w:lang w:eastAsia="pl-PL"/>
        </w:rPr>
        <w:t xml:space="preserve">należy załączyć do oferty. </w:t>
      </w:r>
    </w:p>
    <w:p w14:paraId="3DADD6A3" w14:textId="77777777" w:rsidR="00DB220A" w:rsidRPr="000543F5" w:rsidRDefault="00DB220A" w:rsidP="00DB220A">
      <w:pPr>
        <w:pStyle w:val="Tekstpodstawowy"/>
        <w:spacing w:after="0" w:line="276" w:lineRule="auto"/>
        <w:ind w:left="1276" w:right="20"/>
        <w:jc w:val="both"/>
        <w:rPr>
          <w:rFonts w:asciiTheme="minorHAnsi" w:hAnsiTheme="minorHAnsi" w:cstheme="minorHAnsi"/>
          <w:b/>
          <w:bCs/>
          <w:sz w:val="22"/>
          <w:szCs w:val="22"/>
        </w:rPr>
      </w:pPr>
      <w:r w:rsidRPr="000543F5">
        <w:rPr>
          <w:rFonts w:asciiTheme="minorHAnsi" w:hAnsiTheme="minorHAnsi" w:cstheme="minorHAnsi"/>
          <w:b/>
          <w:bCs/>
          <w:sz w:val="22"/>
          <w:szCs w:val="22"/>
        </w:rPr>
        <w:t>Wymagana forma:</w:t>
      </w:r>
    </w:p>
    <w:p w14:paraId="510FF9BD" w14:textId="77777777" w:rsidR="00DB220A" w:rsidRPr="000543F5" w:rsidRDefault="00DB220A" w:rsidP="00DB220A">
      <w:pPr>
        <w:pStyle w:val="Tekstpodstawowy"/>
        <w:spacing w:after="0" w:line="276" w:lineRule="auto"/>
        <w:ind w:left="1276" w:right="20"/>
        <w:jc w:val="both"/>
        <w:rPr>
          <w:rFonts w:asciiTheme="minorHAnsi" w:hAnsiTheme="minorHAnsi" w:cstheme="minorHAnsi"/>
          <w:sz w:val="22"/>
          <w:szCs w:val="22"/>
        </w:rPr>
      </w:pPr>
      <w:r w:rsidRPr="000543F5">
        <w:rPr>
          <w:rFonts w:asciiTheme="minorHAnsi" w:hAnsiTheme="minorHAnsi" w:cstheme="minorHAnsi"/>
          <w:sz w:val="22"/>
          <w:szCs w:val="22"/>
        </w:rPr>
        <w:t>Pełnomocnictwo przekazuje się w postaci elektronicznej i opatruje się kwalifikowanym podpisem elektronicznym.</w:t>
      </w:r>
    </w:p>
    <w:p w14:paraId="6CECAF49" w14:textId="77777777" w:rsidR="00DB220A" w:rsidRPr="000543F5" w:rsidRDefault="00DB220A" w:rsidP="00DB220A">
      <w:pPr>
        <w:pStyle w:val="Tekstpodstawowy"/>
        <w:spacing w:after="0" w:line="276" w:lineRule="auto"/>
        <w:ind w:left="1276" w:right="20"/>
        <w:jc w:val="both"/>
        <w:rPr>
          <w:rFonts w:asciiTheme="minorHAnsi" w:hAnsiTheme="minorHAnsi" w:cstheme="minorHAnsi"/>
          <w:sz w:val="22"/>
          <w:szCs w:val="22"/>
        </w:rPr>
      </w:pPr>
      <w:r w:rsidRPr="000543F5">
        <w:rPr>
          <w:rFonts w:asciiTheme="minorHAnsi" w:hAnsiTheme="minorHAnsi" w:cstheme="minorHAnsi"/>
          <w:sz w:val="22"/>
          <w:szCs w:val="22"/>
        </w:rPr>
        <w:t>Gdy zostało wystawione przez upoważnione podmioty inne niż wykonawca, wykonawca wspólnie ubiegający się o udzielenie zamówienia, podmiot udostępniający zasoby lub podwykonawca:</w:t>
      </w:r>
    </w:p>
    <w:p w14:paraId="4F0D6560" w14:textId="77777777" w:rsidR="00DB220A" w:rsidRPr="000543F5" w:rsidRDefault="00DB220A">
      <w:pPr>
        <w:pStyle w:val="Tekstpodstawowy"/>
        <w:numPr>
          <w:ilvl w:val="0"/>
          <w:numId w:val="48"/>
        </w:numPr>
        <w:spacing w:after="0" w:line="276" w:lineRule="auto"/>
        <w:ind w:left="1560" w:right="20" w:hanging="284"/>
        <w:jc w:val="both"/>
        <w:rPr>
          <w:rFonts w:asciiTheme="minorHAnsi" w:hAnsiTheme="minorHAnsi" w:cstheme="minorHAnsi"/>
          <w:sz w:val="22"/>
          <w:szCs w:val="22"/>
        </w:rPr>
      </w:pPr>
      <w:r w:rsidRPr="000543F5">
        <w:rPr>
          <w:rFonts w:asciiTheme="minorHAnsi" w:hAnsiTheme="minorHAnsi" w:cstheme="minorHAnsi"/>
          <w:sz w:val="22"/>
          <w:szCs w:val="22"/>
        </w:rPr>
        <w:t>jako dokument elektroniczny – przekazuje się ten dokument,</w:t>
      </w:r>
    </w:p>
    <w:p w14:paraId="36A03E72" w14:textId="77777777" w:rsidR="00332C0B" w:rsidRDefault="00DB220A">
      <w:pPr>
        <w:pStyle w:val="Tekstpodstawowy"/>
        <w:numPr>
          <w:ilvl w:val="0"/>
          <w:numId w:val="48"/>
        </w:numPr>
        <w:spacing w:after="0" w:line="276" w:lineRule="auto"/>
        <w:ind w:left="1560" w:right="20" w:hanging="284"/>
        <w:jc w:val="both"/>
        <w:rPr>
          <w:rFonts w:asciiTheme="minorHAnsi" w:hAnsiTheme="minorHAnsi" w:cstheme="minorHAnsi"/>
          <w:sz w:val="22"/>
          <w:szCs w:val="22"/>
        </w:rPr>
      </w:pPr>
      <w:r w:rsidRPr="000543F5">
        <w:rPr>
          <w:rFonts w:asciiTheme="minorHAnsi" w:hAnsiTheme="minorHAnsi" w:cstheme="minorHAnsi"/>
          <w:sz w:val="22"/>
          <w:szCs w:val="22"/>
        </w:rPr>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057C826" w14:textId="5602706F" w:rsidR="00DB220A" w:rsidRPr="00332C0B" w:rsidRDefault="00DB220A" w:rsidP="00332C0B">
      <w:pPr>
        <w:pStyle w:val="Tekstpodstawowy"/>
        <w:spacing w:after="0" w:line="276" w:lineRule="auto"/>
        <w:ind w:left="1560" w:right="20"/>
        <w:jc w:val="both"/>
        <w:rPr>
          <w:rFonts w:asciiTheme="minorHAnsi" w:hAnsiTheme="minorHAnsi" w:cstheme="minorHAnsi"/>
          <w:sz w:val="22"/>
          <w:szCs w:val="22"/>
        </w:rPr>
      </w:pPr>
      <w:r w:rsidRPr="00332C0B">
        <w:rPr>
          <w:rFonts w:asciiTheme="minorHAnsi" w:hAnsiTheme="minorHAnsi" w:cstheme="minorHAnsi"/>
          <w:sz w:val="22"/>
          <w:szCs w:val="22"/>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p>
    <w:p w14:paraId="52A647E0" w14:textId="77777777" w:rsidR="00DB220A" w:rsidRPr="009C43AA" w:rsidRDefault="00DB220A">
      <w:pPr>
        <w:pStyle w:val="Akapitzlist"/>
        <w:numPr>
          <w:ilvl w:val="0"/>
          <w:numId w:val="45"/>
        </w:numPr>
        <w:spacing w:after="0" w:line="276" w:lineRule="auto"/>
        <w:ind w:left="1276" w:hanging="283"/>
        <w:rPr>
          <w:rFonts w:eastAsia="Times New Roman" w:cstheme="minorHAnsi"/>
          <w:b/>
          <w:lang w:eastAsia="pl-PL"/>
        </w:rPr>
      </w:pPr>
      <w:r w:rsidRPr="009C43AA">
        <w:rPr>
          <w:rFonts w:eastAsia="Times New Roman" w:cstheme="minorHAnsi"/>
          <w:b/>
          <w:lang w:eastAsia="pl-PL"/>
        </w:rPr>
        <w:lastRenderedPageBreak/>
        <w:t xml:space="preserve">Oświadczenie wykonawców wspólnie ubiegających się o udzielenie zamówienia (dotyczy również spółki cywilnej), o którym mowa w art. 117 ust. 4 </w:t>
      </w:r>
      <w:proofErr w:type="spellStart"/>
      <w:r w:rsidRPr="009C43AA">
        <w:rPr>
          <w:rFonts w:eastAsia="Times New Roman" w:cstheme="minorHAnsi"/>
          <w:b/>
          <w:lang w:eastAsia="pl-PL"/>
        </w:rPr>
        <w:t>Pzp</w:t>
      </w:r>
      <w:proofErr w:type="spellEnd"/>
      <w:r w:rsidRPr="009C43AA">
        <w:rPr>
          <w:rFonts w:eastAsia="Times New Roman" w:cstheme="minorHAnsi"/>
          <w:b/>
          <w:lang w:eastAsia="pl-PL"/>
        </w:rPr>
        <w:t xml:space="preserve"> (jeżeli dotyczy), z którego wynika, jaki zakres pracy wykonują poszczególni Wykonawcy </w:t>
      </w:r>
    </w:p>
    <w:p w14:paraId="50202FB2" w14:textId="77777777" w:rsidR="00DB220A" w:rsidRPr="009C43AA" w:rsidRDefault="00DB220A">
      <w:pPr>
        <w:pStyle w:val="Tekstpodstawowy"/>
        <w:numPr>
          <w:ilvl w:val="0"/>
          <w:numId w:val="49"/>
        </w:numPr>
        <w:spacing w:after="0" w:line="276" w:lineRule="auto"/>
        <w:ind w:left="1560" w:right="20" w:hanging="284"/>
        <w:jc w:val="both"/>
        <w:rPr>
          <w:rFonts w:asciiTheme="minorHAnsi" w:hAnsiTheme="minorHAnsi" w:cstheme="minorHAnsi"/>
          <w:sz w:val="22"/>
          <w:szCs w:val="22"/>
        </w:rPr>
      </w:pPr>
      <w:r w:rsidRPr="009C43AA">
        <w:rPr>
          <w:rFonts w:asciiTheme="minorHAnsi" w:hAnsiTheme="minorHAnsi" w:cstheme="minorHAnsi"/>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7DD298E6" w14:textId="77777777" w:rsidR="00DB220A" w:rsidRPr="009C43AA" w:rsidRDefault="00DB220A">
      <w:pPr>
        <w:pStyle w:val="Tekstpodstawowy"/>
        <w:numPr>
          <w:ilvl w:val="0"/>
          <w:numId w:val="49"/>
        </w:numPr>
        <w:spacing w:after="0" w:line="276" w:lineRule="auto"/>
        <w:ind w:left="1560" w:right="20" w:hanging="284"/>
        <w:jc w:val="both"/>
        <w:rPr>
          <w:rFonts w:asciiTheme="minorHAnsi" w:hAnsiTheme="minorHAnsi" w:cstheme="minorHAnsi"/>
          <w:sz w:val="22"/>
          <w:szCs w:val="22"/>
        </w:rPr>
      </w:pPr>
      <w:r w:rsidRPr="009C43AA">
        <w:rPr>
          <w:rFonts w:asciiTheme="minorHAnsi" w:hAnsiTheme="minorHAnsi" w:cstheme="minorHAnsi"/>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1340BC93" w14:textId="77777777" w:rsidR="00DB220A" w:rsidRPr="000543F5" w:rsidRDefault="00DB220A" w:rsidP="00332C0B">
      <w:pPr>
        <w:pStyle w:val="Tekstpodstawowy"/>
        <w:spacing w:before="160" w:after="0" w:line="276" w:lineRule="auto"/>
        <w:ind w:left="1276" w:right="23"/>
        <w:jc w:val="both"/>
        <w:rPr>
          <w:rFonts w:asciiTheme="minorHAnsi" w:hAnsiTheme="minorHAnsi" w:cstheme="minorHAnsi"/>
          <w:b/>
          <w:sz w:val="22"/>
          <w:szCs w:val="22"/>
        </w:rPr>
      </w:pPr>
      <w:r w:rsidRPr="000543F5">
        <w:rPr>
          <w:rFonts w:asciiTheme="minorHAnsi" w:hAnsiTheme="minorHAnsi" w:cstheme="minorHAnsi"/>
          <w:b/>
          <w:sz w:val="22"/>
          <w:szCs w:val="22"/>
        </w:rPr>
        <w:t>Wymagana forma:</w:t>
      </w:r>
    </w:p>
    <w:p w14:paraId="358F012F" w14:textId="77777777" w:rsidR="00DB220A" w:rsidRPr="000543F5" w:rsidRDefault="00DB220A" w:rsidP="00332C0B">
      <w:pPr>
        <w:pStyle w:val="Tekstpodstawowy"/>
        <w:spacing w:after="160" w:line="276" w:lineRule="auto"/>
        <w:ind w:left="1276" w:right="23"/>
        <w:jc w:val="both"/>
        <w:rPr>
          <w:rFonts w:asciiTheme="minorHAnsi" w:hAnsiTheme="minorHAnsi" w:cstheme="minorHAnsi"/>
          <w:sz w:val="22"/>
          <w:szCs w:val="22"/>
        </w:rPr>
      </w:pPr>
      <w:r w:rsidRPr="000543F5">
        <w:rPr>
          <w:rFonts w:asciiTheme="minorHAnsi" w:hAnsiTheme="minorHAnsi" w:cstheme="minorHAnsi"/>
          <w:sz w:val="22"/>
          <w:szCs w:val="22"/>
        </w:rPr>
        <w:t>Wykonawcy składają oświadczenia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4A2D413D" w14:textId="77777777" w:rsidR="00DB220A" w:rsidRPr="000543F5" w:rsidRDefault="00DB220A" w:rsidP="00332C0B">
      <w:pPr>
        <w:pStyle w:val="Tekstpodstawowy"/>
        <w:spacing w:after="160" w:line="276" w:lineRule="auto"/>
        <w:ind w:left="1276" w:right="23"/>
        <w:jc w:val="both"/>
        <w:rPr>
          <w:rFonts w:asciiTheme="minorHAnsi" w:hAnsiTheme="minorHAnsi" w:cstheme="minorHAnsi"/>
          <w:sz w:val="22"/>
          <w:szCs w:val="22"/>
        </w:rPr>
      </w:pPr>
      <w:r w:rsidRPr="000543F5">
        <w:rPr>
          <w:rFonts w:asciiTheme="minorHAnsi" w:hAnsiTheme="minorHAnsi" w:cstheme="minorHAnsi"/>
          <w:sz w:val="22"/>
          <w:szCs w:val="22"/>
        </w:rPr>
        <w:t>W przypadku gdy oświadczenie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52CA0D8" w14:textId="77777777" w:rsidR="00DB220A" w:rsidRPr="000543F5" w:rsidRDefault="00DB220A" w:rsidP="00332C0B">
      <w:pPr>
        <w:pStyle w:val="Tekstpodstawowy"/>
        <w:spacing w:after="160" w:line="276" w:lineRule="auto"/>
        <w:ind w:left="1276" w:right="23"/>
        <w:jc w:val="both"/>
        <w:rPr>
          <w:rFonts w:asciiTheme="minorHAnsi" w:hAnsiTheme="minorHAnsi" w:cstheme="minorHAnsi"/>
          <w:sz w:val="22"/>
          <w:szCs w:val="22"/>
        </w:rPr>
      </w:pPr>
      <w:r w:rsidRPr="000543F5">
        <w:rPr>
          <w:rFonts w:asciiTheme="minorHAnsi" w:hAnsiTheme="minorHAnsi" w:cstheme="minorHAnsi"/>
          <w:sz w:val="22"/>
          <w:szCs w:val="22"/>
        </w:rPr>
        <w:t>Poświadczenia zgodności cyfrowego odwzorowania z dokumentem w postaci papierowej, dokonuje odpowiednio wykonawca lub wykonawca wspólnie ubiegający się o udzielenie zamówienia Lub notariusz</w:t>
      </w:r>
    </w:p>
    <w:p w14:paraId="5C235695" w14:textId="77777777" w:rsidR="00DB220A" w:rsidRPr="000543F5" w:rsidRDefault="00DB220A">
      <w:pPr>
        <w:numPr>
          <w:ilvl w:val="0"/>
          <w:numId w:val="45"/>
        </w:numPr>
        <w:spacing w:after="0" w:line="276" w:lineRule="auto"/>
        <w:ind w:left="1276" w:right="-108" w:hanging="283"/>
        <w:jc w:val="both"/>
        <w:rPr>
          <w:rFonts w:eastAsia="Times New Roman" w:cstheme="minorHAnsi"/>
          <w:b/>
          <w:lang w:eastAsia="pl-PL"/>
        </w:rPr>
      </w:pPr>
      <w:r w:rsidRPr="000543F5">
        <w:rPr>
          <w:rFonts w:eastAsia="Times New Roman" w:cstheme="minorHAnsi"/>
          <w:b/>
          <w:lang w:eastAsia="pl-PL"/>
        </w:rPr>
        <w:t xml:space="preserve">Zobowiązanie podmiotu trzeciego </w:t>
      </w:r>
      <w:r w:rsidRPr="000543F5">
        <w:rPr>
          <w:rFonts w:eastAsia="Times New Roman" w:cstheme="minorHAnsi"/>
          <w:b/>
          <w:i/>
          <w:iCs/>
          <w:lang w:eastAsia="pl-PL"/>
        </w:rPr>
        <w:t>(jeżeli dotyczy)</w:t>
      </w:r>
    </w:p>
    <w:p w14:paraId="52BD8358" w14:textId="77777777" w:rsidR="00DB220A" w:rsidRPr="000543F5" w:rsidRDefault="00DB220A" w:rsidP="00332C0B">
      <w:pPr>
        <w:spacing w:after="0" w:line="276" w:lineRule="auto"/>
        <w:ind w:left="1276" w:right="23"/>
        <w:jc w:val="both"/>
        <w:rPr>
          <w:rFonts w:eastAsia="Times New Roman" w:cstheme="minorHAnsi"/>
          <w:lang w:eastAsia="pl-PL"/>
        </w:rPr>
      </w:pPr>
      <w:r w:rsidRPr="000543F5">
        <w:rPr>
          <w:rFonts w:eastAsia="Times New Roman" w:cstheme="minorHAnsi"/>
          <w:lang w:eastAsia="pl-PL"/>
        </w:rPr>
        <w:t>Zobowiązanie podmiotu udostępniającego zasoby lub inny podmiotowy środek dowodowy potwierdzający, że stosunek łączący wykonawcę z podmiotami udostępniającymi zasoby gwarantuje rzeczywisty dostęp do tych zasobów oraz określa w szczególności:</w:t>
      </w:r>
    </w:p>
    <w:p w14:paraId="4B64B26A" w14:textId="77777777" w:rsidR="00DB220A" w:rsidRPr="000543F5" w:rsidRDefault="00DB220A">
      <w:pPr>
        <w:numPr>
          <w:ilvl w:val="0"/>
          <w:numId w:val="47"/>
        </w:numPr>
        <w:spacing w:after="0" w:line="276" w:lineRule="auto"/>
        <w:ind w:left="1560" w:right="23" w:hanging="284"/>
        <w:jc w:val="both"/>
        <w:rPr>
          <w:rFonts w:eastAsia="Times New Roman" w:cstheme="minorHAnsi"/>
          <w:lang w:eastAsia="pl-PL"/>
        </w:rPr>
      </w:pPr>
      <w:r w:rsidRPr="000543F5">
        <w:rPr>
          <w:rFonts w:eastAsia="Times New Roman" w:cstheme="minorHAnsi"/>
          <w:lang w:eastAsia="pl-PL"/>
        </w:rPr>
        <w:t>zakres dostępnych wykonawcy zasobów podmiotu udostępniającego zasoby;</w:t>
      </w:r>
    </w:p>
    <w:p w14:paraId="711D787A" w14:textId="77777777" w:rsidR="00DB220A" w:rsidRPr="000543F5" w:rsidRDefault="00DB220A">
      <w:pPr>
        <w:numPr>
          <w:ilvl w:val="0"/>
          <w:numId w:val="47"/>
        </w:numPr>
        <w:spacing w:after="0" w:line="276" w:lineRule="auto"/>
        <w:ind w:left="1560" w:right="23" w:hanging="284"/>
        <w:jc w:val="both"/>
        <w:rPr>
          <w:rFonts w:eastAsia="Times New Roman" w:cstheme="minorHAnsi"/>
          <w:lang w:eastAsia="pl-PL"/>
        </w:rPr>
      </w:pPr>
      <w:r w:rsidRPr="000543F5">
        <w:rPr>
          <w:rFonts w:eastAsia="Times New Roman" w:cstheme="minorHAnsi"/>
          <w:lang w:eastAsia="pl-PL"/>
        </w:rPr>
        <w:t>sposób i okres udostępnienia wykonawcy i wykorzystania przez niego zasobów podmiotu udostępniającego te zasoby przy wykonywaniu zamówienia;</w:t>
      </w:r>
    </w:p>
    <w:p w14:paraId="12A3D6B6" w14:textId="77777777" w:rsidR="00DB220A" w:rsidRPr="000543F5" w:rsidRDefault="00DB220A">
      <w:pPr>
        <w:numPr>
          <w:ilvl w:val="0"/>
          <w:numId w:val="47"/>
        </w:numPr>
        <w:spacing w:after="0" w:line="240" w:lineRule="auto"/>
        <w:ind w:left="1560" w:right="23" w:hanging="284"/>
        <w:jc w:val="both"/>
        <w:rPr>
          <w:rFonts w:eastAsia="Times New Roman" w:cstheme="minorHAnsi"/>
          <w:lang w:eastAsia="pl-PL"/>
        </w:rPr>
      </w:pPr>
      <w:r w:rsidRPr="000543F5">
        <w:rPr>
          <w:rFonts w:eastAsia="Times New Roman" w:cstheme="minorHAnsi"/>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270B74B" w14:textId="77777777" w:rsidR="00DB220A" w:rsidRPr="000543F5" w:rsidRDefault="00DB220A" w:rsidP="00DB220A">
      <w:pPr>
        <w:pStyle w:val="Tekstpodstawowy"/>
        <w:spacing w:after="0"/>
        <w:ind w:left="1276" w:right="23"/>
        <w:jc w:val="both"/>
        <w:rPr>
          <w:rFonts w:asciiTheme="minorHAnsi" w:hAnsiTheme="minorHAnsi" w:cstheme="minorHAnsi"/>
          <w:b/>
          <w:sz w:val="22"/>
          <w:szCs w:val="22"/>
        </w:rPr>
      </w:pPr>
      <w:r w:rsidRPr="000543F5">
        <w:rPr>
          <w:rFonts w:asciiTheme="minorHAnsi" w:hAnsiTheme="minorHAnsi" w:cstheme="minorHAnsi"/>
          <w:b/>
          <w:sz w:val="22"/>
          <w:szCs w:val="22"/>
        </w:rPr>
        <w:t>Wymagana forma:</w:t>
      </w:r>
    </w:p>
    <w:p w14:paraId="29349469" w14:textId="77777777" w:rsidR="00DB220A" w:rsidRPr="00030152" w:rsidRDefault="00DB220A" w:rsidP="00DB220A">
      <w:pPr>
        <w:pStyle w:val="Tekstpodstawowy"/>
        <w:spacing w:after="160" w:line="276" w:lineRule="auto"/>
        <w:ind w:left="1276" w:right="23"/>
        <w:jc w:val="both"/>
        <w:rPr>
          <w:rFonts w:asciiTheme="minorHAnsi" w:hAnsiTheme="minorHAnsi" w:cstheme="minorHAnsi"/>
          <w:sz w:val="22"/>
          <w:szCs w:val="22"/>
        </w:rPr>
      </w:pPr>
      <w:bookmarkStart w:id="36" w:name="_Hlk62401269"/>
      <w:r w:rsidRPr="000543F5">
        <w:rPr>
          <w:rFonts w:asciiTheme="minorHAnsi" w:hAnsiTheme="minorHAnsi" w:cstheme="minorHAnsi"/>
          <w:sz w:val="22"/>
          <w:szCs w:val="22"/>
        </w:rPr>
        <w:t xml:space="preserve">Zobowiązanie podmiotu udostępniającego zasoby, przekazuje się w postaci elektronicznej i opatruje się kwalifikowanym podpisem elektronicznym. W przypadku gdy zobowiązanie zostało sporządzone jako dokument w postaci papierowej i opatrzone własnoręcznym podpisem, przekazuje się cyfrowe odwzorowanie tego dokumentu opatrzone kwalifikowanym podpisem elektronicznym, poświadczającym zgodność </w:t>
      </w:r>
      <w:r w:rsidRPr="00030152">
        <w:rPr>
          <w:rFonts w:asciiTheme="minorHAnsi" w:hAnsiTheme="minorHAnsi" w:cstheme="minorHAnsi"/>
          <w:sz w:val="22"/>
          <w:szCs w:val="22"/>
        </w:rPr>
        <w:lastRenderedPageBreak/>
        <w:t>cyfrowego odwzorowania z dokumentem w postaci papierowej. Poświadczenia zgodności cyfrowego odwzorowania z dokumentem w postaci papierowej, dokonuje odpowiednio wykonawca lub wykonawca wspólnie ubiegający się o udzielenie zamówienia lub notariusz.</w:t>
      </w:r>
      <w:bookmarkEnd w:id="36"/>
    </w:p>
    <w:p w14:paraId="612E43A7" w14:textId="77777777" w:rsidR="00DB220A" w:rsidRPr="00030152" w:rsidRDefault="00DB220A">
      <w:pPr>
        <w:pStyle w:val="Tekstpodstawowy"/>
        <w:numPr>
          <w:ilvl w:val="0"/>
          <w:numId w:val="45"/>
        </w:numPr>
        <w:spacing w:after="0" w:line="276" w:lineRule="auto"/>
        <w:ind w:left="1276" w:right="23" w:hanging="283"/>
        <w:jc w:val="both"/>
        <w:rPr>
          <w:rFonts w:asciiTheme="minorHAnsi" w:hAnsiTheme="minorHAnsi" w:cstheme="minorHAnsi"/>
          <w:sz w:val="22"/>
          <w:szCs w:val="22"/>
          <w:lang w:val="x-none" w:eastAsia="zh-CN"/>
        </w:rPr>
      </w:pPr>
      <w:r w:rsidRPr="00030152">
        <w:rPr>
          <w:rFonts w:asciiTheme="minorHAnsi" w:hAnsiTheme="minorHAnsi" w:cstheme="minorHAnsi"/>
          <w:b/>
          <w:sz w:val="22"/>
          <w:szCs w:val="22"/>
          <w:lang w:val="x-none" w:eastAsia="zh-CN"/>
        </w:rPr>
        <w:t>Wykaz rozwiązań równoważnych (jeżeli dotyczy)</w:t>
      </w:r>
      <w:r w:rsidRPr="00030152">
        <w:rPr>
          <w:rFonts w:asciiTheme="minorHAnsi" w:hAnsiTheme="minorHAnsi" w:cstheme="minorHAnsi"/>
          <w:sz w:val="22"/>
          <w:szCs w:val="22"/>
          <w:lang w:val="x-none" w:eastAsia="zh-CN"/>
        </w:rPr>
        <w:t xml:space="preserve"> </w:t>
      </w:r>
    </w:p>
    <w:p w14:paraId="46E650C2" w14:textId="77777777" w:rsidR="00DB220A" w:rsidRPr="00030152" w:rsidRDefault="00DB220A" w:rsidP="00332C0B">
      <w:pPr>
        <w:pStyle w:val="Tekstpodstawowy"/>
        <w:spacing w:after="0" w:line="276" w:lineRule="auto"/>
        <w:ind w:left="1276" w:right="23"/>
        <w:jc w:val="both"/>
        <w:rPr>
          <w:rFonts w:asciiTheme="minorHAnsi" w:hAnsiTheme="minorHAnsi" w:cstheme="minorHAnsi"/>
          <w:sz w:val="22"/>
          <w:szCs w:val="22"/>
          <w:lang w:val="x-none" w:eastAsia="zh-CN"/>
        </w:rPr>
      </w:pPr>
      <w:r w:rsidRPr="00030152">
        <w:rPr>
          <w:rFonts w:asciiTheme="minorHAnsi" w:hAnsiTheme="minorHAnsi" w:cstheme="minorHAnsi"/>
          <w:sz w:val="22"/>
          <w:szCs w:val="22"/>
          <w:lang w:eastAsia="zh-CN"/>
        </w:rPr>
        <w:t xml:space="preserve">Wykonawca, </w:t>
      </w:r>
      <w:r w:rsidRPr="00030152">
        <w:rPr>
          <w:rFonts w:asciiTheme="minorHAnsi" w:hAnsiTheme="minorHAnsi" w:cstheme="minorHAnsi"/>
          <w:sz w:val="22"/>
          <w:szCs w:val="22"/>
          <w:lang w:val="x-none" w:eastAsia="zh-CN"/>
        </w:rPr>
        <w:t>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0CB4FC52" w14:textId="77777777" w:rsidR="00DB220A" w:rsidRPr="00030152" w:rsidRDefault="00DB220A" w:rsidP="00332C0B">
      <w:pPr>
        <w:suppressAutoHyphens/>
        <w:spacing w:after="0" w:line="276" w:lineRule="auto"/>
        <w:ind w:left="1276"/>
        <w:contextualSpacing/>
        <w:rPr>
          <w:rFonts w:eastAsia="Times New Roman" w:cstheme="minorHAnsi"/>
          <w:b/>
          <w:bCs/>
          <w:lang w:val="x-none" w:eastAsia="zh-CN"/>
        </w:rPr>
      </w:pPr>
      <w:r w:rsidRPr="00030152">
        <w:rPr>
          <w:rFonts w:eastAsia="Times New Roman" w:cstheme="minorHAnsi"/>
          <w:b/>
          <w:bCs/>
          <w:lang w:val="x-none" w:eastAsia="zh-CN"/>
        </w:rPr>
        <w:t>Wymagana forma:</w:t>
      </w:r>
    </w:p>
    <w:p w14:paraId="63715950" w14:textId="77777777" w:rsidR="001B445F" w:rsidRPr="001B445F" w:rsidRDefault="001B445F" w:rsidP="001B445F">
      <w:pPr>
        <w:suppressAutoHyphens/>
        <w:spacing w:after="0" w:line="276" w:lineRule="auto"/>
        <w:ind w:left="1276"/>
        <w:rPr>
          <w:rFonts w:eastAsia="Times New Roman" w:cstheme="minorHAnsi"/>
          <w:lang w:val="x-none" w:eastAsia="zh-CN"/>
        </w:rPr>
      </w:pPr>
      <w:r w:rsidRPr="001B445F">
        <w:rPr>
          <w:rFonts w:eastAsia="Times New Roman" w:cstheme="minorHAnsi"/>
          <w:lang w:val="x-none" w:eastAsia="zh-CN"/>
        </w:rPr>
        <w:t>Wykaz przekazuje się w postaci elektronicznej i opatruje się kwalifikowanym podpisem elektronicznym.</w:t>
      </w:r>
    </w:p>
    <w:p w14:paraId="1640811A" w14:textId="0E7C45D4" w:rsidR="00DB220A" w:rsidRPr="00030152" w:rsidRDefault="001B445F" w:rsidP="001B445F">
      <w:pPr>
        <w:suppressAutoHyphens/>
        <w:spacing w:line="276" w:lineRule="auto"/>
        <w:ind w:left="1276"/>
        <w:rPr>
          <w:rFonts w:eastAsia="Times New Roman" w:cstheme="minorHAnsi"/>
          <w:lang w:val="x-none" w:eastAsia="zh-CN"/>
        </w:rPr>
      </w:pPr>
      <w:r w:rsidRPr="001B445F">
        <w:rPr>
          <w:rFonts w:eastAsia="Times New Roman" w:cstheme="minorHAnsi"/>
          <w:lang w:val="x-none" w:eastAsia="zh-CN"/>
        </w:rPr>
        <w:t>Gdy wykaz został sporządzony jako dokument w postaci papierowej i opatrzony własnoręcznym podpisem,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odpowiednio wykonawca lub wykonawca wspólnie ubiegający się o udzielenie zamówienia lub notariusz</w:t>
      </w:r>
      <w:r w:rsidR="00DB220A" w:rsidRPr="00030152">
        <w:rPr>
          <w:rFonts w:eastAsia="Times New Roman" w:cstheme="minorHAnsi"/>
          <w:lang w:val="x-none" w:eastAsia="zh-CN"/>
        </w:rPr>
        <w:t>.</w:t>
      </w:r>
    </w:p>
    <w:p w14:paraId="43A57579" w14:textId="77777777" w:rsidR="00DB220A" w:rsidRPr="001C444E" w:rsidRDefault="00DB220A">
      <w:pPr>
        <w:pStyle w:val="Akapitzlist"/>
        <w:numPr>
          <w:ilvl w:val="0"/>
          <w:numId w:val="45"/>
        </w:numPr>
        <w:suppressAutoHyphens/>
        <w:spacing w:line="276" w:lineRule="auto"/>
        <w:ind w:left="1276" w:hanging="284"/>
        <w:contextualSpacing w:val="0"/>
        <w:rPr>
          <w:rFonts w:eastAsia="Times New Roman" w:cstheme="minorHAnsi"/>
          <w:lang w:val="x-none" w:eastAsia="zh-CN"/>
        </w:rPr>
      </w:pPr>
      <w:r w:rsidRPr="001C444E">
        <w:rPr>
          <w:rFonts w:eastAsia="Times New Roman" w:cstheme="minorHAnsi"/>
          <w:b/>
          <w:lang w:val="x-none" w:eastAsia="zh-CN"/>
        </w:rPr>
        <w:t>Zastrzeżenie tajemnicy przedsiębiorstwa</w:t>
      </w:r>
      <w:r w:rsidRPr="001C444E">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Wykonawca nie może zastrzec informacji, o których mowa w art. 222 ust. 5 ustawy </w:t>
      </w:r>
      <w:proofErr w:type="spellStart"/>
      <w:r w:rsidRPr="001C444E">
        <w:rPr>
          <w:rFonts w:eastAsia="Times New Roman" w:cstheme="minorHAnsi"/>
          <w:lang w:val="x-none" w:eastAsia="zh-CN"/>
        </w:rPr>
        <w:t>Pzp</w:t>
      </w:r>
      <w:proofErr w:type="spellEnd"/>
      <w:r w:rsidRPr="001C444E">
        <w:rPr>
          <w:rFonts w:eastAsia="Times New Roman" w:cstheme="minorHAnsi"/>
          <w:lang w:val="x-none" w:eastAsia="zh-CN"/>
        </w:rPr>
        <w:t>.</w:t>
      </w:r>
    </w:p>
    <w:p w14:paraId="1A4307FF" w14:textId="77777777" w:rsidR="00DB220A" w:rsidRPr="001C444E" w:rsidRDefault="00DB220A">
      <w:pPr>
        <w:pStyle w:val="Akapitzlist"/>
        <w:numPr>
          <w:ilvl w:val="0"/>
          <w:numId w:val="45"/>
        </w:numPr>
        <w:suppressAutoHyphens/>
        <w:spacing w:after="0" w:line="276" w:lineRule="auto"/>
        <w:ind w:left="1276" w:hanging="283"/>
        <w:rPr>
          <w:rFonts w:eastAsia="Times New Roman" w:cstheme="minorHAnsi"/>
          <w:b/>
          <w:bCs/>
          <w:sz w:val="24"/>
          <w:szCs w:val="24"/>
          <w:lang w:eastAsia="zh-CN"/>
        </w:rPr>
      </w:pPr>
      <w:r w:rsidRPr="001C444E">
        <w:rPr>
          <w:rFonts w:eastAsia="Times New Roman" w:cstheme="minorHAnsi"/>
          <w:b/>
          <w:bCs/>
          <w:lang w:eastAsia="zh-CN"/>
        </w:rPr>
        <w:t>Wadium</w:t>
      </w:r>
    </w:p>
    <w:p w14:paraId="18967C29" w14:textId="77777777" w:rsidR="00DB220A" w:rsidRPr="005333C3" w:rsidRDefault="00DB220A" w:rsidP="00332C0B">
      <w:pPr>
        <w:suppressAutoHyphens/>
        <w:spacing w:after="0" w:line="276" w:lineRule="auto"/>
        <w:ind w:left="1276"/>
        <w:contextualSpacing/>
        <w:rPr>
          <w:rFonts w:eastAsia="Times New Roman" w:cstheme="minorHAnsi"/>
          <w:b/>
          <w:bCs/>
          <w:sz w:val="24"/>
          <w:szCs w:val="24"/>
          <w:lang w:eastAsia="zh-CN"/>
        </w:rPr>
      </w:pPr>
      <w:r w:rsidRPr="000543F5">
        <w:rPr>
          <w:rFonts w:cstheme="minorHAnsi"/>
          <w:b/>
        </w:rPr>
        <w:t>Wymagana forma:</w:t>
      </w:r>
    </w:p>
    <w:p w14:paraId="6025DF0C" w14:textId="77777777" w:rsidR="00DB220A" w:rsidRPr="000543F5" w:rsidRDefault="00DB220A">
      <w:pPr>
        <w:pStyle w:val="Tekstpodstawowy"/>
        <w:numPr>
          <w:ilvl w:val="0"/>
          <w:numId w:val="50"/>
        </w:numPr>
        <w:spacing w:after="0" w:line="276" w:lineRule="auto"/>
        <w:ind w:left="1560" w:right="23" w:hanging="284"/>
        <w:jc w:val="both"/>
        <w:rPr>
          <w:rFonts w:asciiTheme="minorHAnsi" w:hAnsiTheme="minorHAnsi" w:cstheme="minorHAnsi"/>
          <w:sz w:val="22"/>
          <w:szCs w:val="22"/>
        </w:rPr>
      </w:pPr>
      <w:r w:rsidRPr="000543F5">
        <w:rPr>
          <w:rFonts w:asciiTheme="minorHAnsi" w:hAnsiTheme="minorHAnsi" w:cstheme="minorHAnsi"/>
          <w:sz w:val="22"/>
          <w:szCs w:val="22"/>
        </w:rPr>
        <w:t xml:space="preserve">Wadium wnoszone w poręczeniach lub gwarancjach należy załączyć do oferty w oryginale w postaci dokumentu elektronicznego podpisanego kwalifikowanym podpisem elektronicznym przez wystawcę dokumentu. </w:t>
      </w:r>
    </w:p>
    <w:p w14:paraId="531E2EAD" w14:textId="287AA32B" w:rsidR="000E00E6" w:rsidRPr="00333804" w:rsidRDefault="00DB220A">
      <w:pPr>
        <w:pStyle w:val="Tekstpodstawowy"/>
        <w:numPr>
          <w:ilvl w:val="0"/>
          <w:numId w:val="50"/>
        </w:numPr>
        <w:spacing w:after="160" w:line="276" w:lineRule="auto"/>
        <w:ind w:left="1560" w:right="23" w:hanging="284"/>
        <w:jc w:val="both"/>
        <w:rPr>
          <w:rFonts w:asciiTheme="minorHAnsi" w:hAnsiTheme="minorHAnsi" w:cstheme="minorHAnsi"/>
          <w:sz w:val="22"/>
          <w:szCs w:val="22"/>
        </w:rPr>
      </w:pPr>
      <w:r w:rsidRPr="00333804">
        <w:rPr>
          <w:rFonts w:asciiTheme="minorHAnsi" w:hAnsiTheme="minorHAnsi" w:cstheme="minorHAnsi"/>
          <w:sz w:val="22"/>
          <w:szCs w:val="22"/>
        </w:rPr>
        <w:t>Zamawiający zaleca załączenie do oferty dokumentu potwierdzającego wniesienie wadium w pieniądzu na rachunek bankowy zamawiającego. Czynność ta skróci czas badania ofert</w:t>
      </w:r>
      <w:r w:rsidR="00CC2E14" w:rsidRPr="00333804">
        <w:t>.</w:t>
      </w:r>
    </w:p>
    <w:p w14:paraId="64F2269B" w14:textId="39C6C335" w:rsidR="00DB7726" w:rsidRPr="00333804"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DOKUMENTY SKŁADANE NA WEZWANIE</w:t>
      </w:r>
    </w:p>
    <w:p w14:paraId="505363D0" w14:textId="77777777" w:rsidR="000E00E6" w:rsidRPr="00333804" w:rsidRDefault="000E00E6" w:rsidP="000E00E6">
      <w:pPr>
        <w:spacing w:line="276" w:lineRule="auto"/>
        <w:ind w:left="567"/>
        <w:jc w:val="both"/>
        <w:rPr>
          <w:rFonts w:eastAsia="Times New Roman" w:cs="Times New Roman"/>
          <w:b/>
          <w:lang w:eastAsia="pl-PL"/>
        </w:rPr>
      </w:pPr>
      <w:r w:rsidRPr="00333804">
        <w:rPr>
          <w:rFonts w:eastAsia="Times New Roman" w:cs="Times New Roman"/>
          <w:b/>
          <w:lang w:eastAsia="pl-PL"/>
        </w:rPr>
        <w:t>Wykaz podmiotowych środków dowodowych</w:t>
      </w:r>
    </w:p>
    <w:p w14:paraId="2A2905B2" w14:textId="77777777" w:rsidR="000E00E6" w:rsidRPr="008713A5" w:rsidRDefault="000E00E6" w:rsidP="000E00E6">
      <w:pPr>
        <w:spacing w:line="276" w:lineRule="auto"/>
        <w:ind w:left="567" w:right="20"/>
        <w:jc w:val="both"/>
        <w:rPr>
          <w:rFonts w:eastAsia="Times New Roman" w:cs="Times New Roman"/>
          <w:lang w:eastAsia="pl-PL"/>
        </w:rPr>
      </w:pPr>
      <w:r w:rsidRPr="00333804">
        <w:rPr>
          <w:rFonts w:eastAsia="Times New Roman" w:cs="Times New Roman"/>
          <w:lang w:eastAsia="pl-PL"/>
        </w:rPr>
        <w:t xml:space="preserve">Zgodnie z art. 126 ust. 1 ustawy </w:t>
      </w:r>
      <w:proofErr w:type="spellStart"/>
      <w:r w:rsidRPr="00333804">
        <w:rPr>
          <w:rFonts w:eastAsia="Times New Roman" w:cs="Times New Roman"/>
          <w:lang w:eastAsia="pl-PL"/>
        </w:rPr>
        <w:t>Pzp</w:t>
      </w:r>
      <w:proofErr w:type="spellEnd"/>
      <w:r w:rsidRPr="00333804">
        <w:rPr>
          <w:rFonts w:eastAsia="Times New Roman" w:cs="Times New Roman"/>
          <w:lang w:eastAsia="pl-PL"/>
        </w:rPr>
        <w:t xml:space="preserve">, Zamawiający </w:t>
      </w:r>
      <w:r w:rsidRPr="00DB7726">
        <w:rPr>
          <w:rFonts w:eastAsia="Times New Roman" w:cs="Times New Roman"/>
          <w:lang w:eastAsia="pl-PL"/>
        </w:rPr>
        <w:t xml:space="preserve">przed wyborem najkorzystniejszej oferty wezwie </w:t>
      </w:r>
      <w:r>
        <w:rPr>
          <w:rFonts w:eastAsia="Times New Roman" w:cs="Times New Roman"/>
          <w:lang w:eastAsia="pl-PL"/>
        </w:rPr>
        <w:t>W</w:t>
      </w:r>
      <w:r w:rsidRPr="00DB7726">
        <w:rPr>
          <w:rFonts w:eastAsia="Times New Roman" w:cs="Times New Roman"/>
          <w:lang w:eastAsia="pl-PL"/>
        </w:rPr>
        <w:t xml:space="preserve">ykonawcę, którego oferta została najwyżej oceniona, do złożenia w wyznaczonym </w:t>
      </w:r>
      <w:r w:rsidRPr="00DB7726">
        <w:rPr>
          <w:rFonts w:eastAsia="Times New Roman" w:cs="Times New Roman"/>
          <w:lang w:eastAsia="pl-PL"/>
        </w:rPr>
        <w:lastRenderedPageBreak/>
        <w:t xml:space="preserve">terminie, nie krótszym niż </w:t>
      </w:r>
      <w:r>
        <w:rPr>
          <w:rFonts w:eastAsia="Times New Roman" w:cs="Times New Roman"/>
          <w:lang w:eastAsia="pl-PL"/>
        </w:rPr>
        <w:t>10</w:t>
      </w:r>
      <w:r w:rsidRPr="00DB7726">
        <w:rPr>
          <w:rFonts w:eastAsia="Times New Roman" w:cs="Times New Roman"/>
          <w:lang w:eastAsia="pl-PL"/>
        </w:rPr>
        <w:t xml:space="preserve"> dni, aktualnych na dzień złożenia, następujących podmiotowych środków dowodowych:</w:t>
      </w:r>
    </w:p>
    <w:p w14:paraId="02CC3D0F" w14:textId="77777777" w:rsidR="000E00E6" w:rsidRPr="008713A5" w:rsidRDefault="000E00E6">
      <w:pPr>
        <w:pStyle w:val="Akapitzlist"/>
        <w:numPr>
          <w:ilvl w:val="2"/>
          <w:numId w:val="31"/>
        </w:numPr>
        <w:spacing w:line="276" w:lineRule="auto"/>
        <w:ind w:left="993" w:right="20" w:hanging="425"/>
        <w:jc w:val="both"/>
        <w:rPr>
          <w:rFonts w:eastAsia="Times New Roman" w:cs="Times New Roman"/>
          <w:b/>
          <w:bCs/>
          <w:lang w:eastAsia="pl-PL"/>
        </w:rPr>
      </w:pPr>
      <w:r w:rsidRPr="008713A5">
        <w:rPr>
          <w:rFonts w:eastAsia="Times New Roman" w:cs="Times New Roman"/>
          <w:b/>
          <w:bCs/>
          <w:lang w:eastAsia="pl-PL"/>
        </w:rPr>
        <w:t>W celu potwierdzenia braku podstaw do wykluczenia:</w:t>
      </w:r>
    </w:p>
    <w:p w14:paraId="704F0F2F" w14:textId="77777777" w:rsidR="000E00E6" w:rsidRPr="008713A5" w:rsidRDefault="000E00E6">
      <w:pPr>
        <w:pStyle w:val="Akapitzlist"/>
        <w:numPr>
          <w:ilvl w:val="0"/>
          <w:numId w:val="51"/>
        </w:numPr>
        <w:spacing w:line="276" w:lineRule="auto"/>
        <w:ind w:left="1276" w:hanging="283"/>
        <w:jc w:val="both"/>
        <w:rPr>
          <w:rFonts w:eastAsia="Times New Roman" w:cstheme="minorHAnsi"/>
          <w:lang w:eastAsia="pl-PL"/>
        </w:rPr>
      </w:pPr>
      <w:r w:rsidRPr="008713A5">
        <w:rPr>
          <w:rFonts w:eastAsia="Times New Roman" w:cstheme="minorHAnsi"/>
          <w:lang w:eastAsia="pl-PL"/>
        </w:rPr>
        <w:t>oświadczenia Wykonawcy, w zakresie art. 108 ust. 1 pkt 5 ustawy, o braku przynależności do tej samej grupy kapitałowej w rozumieniu ustawy z dnia 16 lutego 2007r. o ochronie konkurencji i konsumentów,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 – załącznik nr 4 do SWZ;</w:t>
      </w:r>
    </w:p>
    <w:p w14:paraId="24067AC2" w14:textId="77777777" w:rsidR="000E00E6" w:rsidRPr="008713A5" w:rsidRDefault="000E00E6">
      <w:pPr>
        <w:pStyle w:val="Akapitzlist"/>
        <w:numPr>
          <w:ilvl w:val="0"/>
          <w:numId w:val="51"/>
        </w:numPr>
        <w:spacing w:line="276" w:lineRule="auto"/>
        <w:ind w:left="1276" w:hanging="283"/>
        <w:jc w:val="both"/>
        <w:rPr>
          <w:rFonts w:eastAsia="Times New Roman" w:cstheme="minorHAnsi"/>
          <w:lang w:eastAsia="pl-PL"/>
        </w:rPr>
      </w:pPr>
      <w:r w:rsidRPr="008713A5">
        <w:rPr>
          <w:rFonts w:eastAsia="Times New Roman" w:cstheme="minorHAnsi"/>
          <w:lang w:eastAsia="pl-PL"/>
        </w:rPr>
        <w:t xml:space="preserve">informacja z </w:t>
      </w:r>
      <w:r w:rsidRPr="008713A5">
        <w:rPr>
          <w:rFonts w:eastAsia="Times New Roman" w:cstheme="minorHAnsi"/>
          <w:b/>
          <w:lang w:eastAsia="pl-PL"/>
        </w:rPr>
        <w:t>Krajowego Rejestru Karnego</w:t>
      </w:r>
      <w:r w:rsidRPr="008713A5">
        <w:rPr>
          <w:rFonts w:eastAsia="Times New Roman" w:cstheme="minorHAnsi"/>
          <w:lang w:eastAsia="pl-PL"/>
        </w:rPr>
        <w:t xml:space="preserve"> w zakresie określonym w art. 108  ust. 1 pkt 1,2 i 4 ustawy </w:t>
      </w:r>
      <w:proofErr w:type="spellStart"/>
      <w:r w:rsidRPr="008713A5">
        <w:rPr>
          <w:rFonts w:eastAsia="Times New Roman" w:cstheme="minorHAnsi"/>
          <w:lang w:eastAsia="pl-PL"/>
        </w:rPr>
        <w:t>Pzp</w:t>
      </w:r>
      <w:proofErr w:type="spellEnd"/>
      <w:r w:rsidRPr="008713A5">
        <w:rPr>
          <w:rFonts w:eastAsia="Times New Roman" w:cstheme="minorHAnsi"/>
          <w:lang w:eastAsia="pl-PL"/>
        </w:rPr>
        <w:t xml:space="preserve"> sporządzona nie wcześniej niż 6 miesięcy przed upływem terminu składania  ofert,</w:t>
      </w:r>
    </w:p>
    <w:p w14:paraId="27A0389F" w14:textId="77777777" w:rsidR="000E00E6" w:rsidRPr="008713A5" w:rsidRDefault="000E00E6">
      <w:pPr>
        <w:pStyle w:val="Akapitzlist"/>
        <w:numPr>
          <w:ilvl w:val="0"/>
          <w:numId w:val="51"/>
        </w:numPr>
        <w:spacing w:line="276" w:lineRule="auto"/>
        <w:ind w:left="1276" w:hanging="283"/>
        <w:jc w:val="both"/>
        <w:rPr>
          <w:rFonts w:eastAsia="Times New Roman" w:cstheme="minorHAnsi"/>
          <w:lang w:eastAsia="pl-PL"/>
        </w:rPr>
      </w:pPr>
      <w:r w:rsidRPr="008713A5">
        <w:rPr>
          <w:rFonts w:eastAsia="Times New Roman" w:cstheme="minorHAnsi"/>
          <w:lang w:eastAsia="pl-PL"/>
        </w:rPr>
        <w:t xml:space="preserve">odpisu lub informacji z </w:t>
      </w:r>
      <w:r w:rsidRPr="008713A5">
        <w:rPr>
          <w:rFonts w:eastAsia="Times New Roman" w:cstheme="minorHAnsi"/>
          <w:b/>
          <w:lang w:eastAsia="pl-PL"/>
        </w:rPr>
        <w:t>Krajowego Rejestru Sądowego</w:t>
      </w:r>
      <w:r w:rsidRPr="008713A5">
        <w:rPr>
          <w:rFonts w:eastAsia="Times New Roman" w:cstheme="minorHAnsi"/>
          <w:lang w:eastAsia="pl-PL"/>
        </w:rPr>
        <w:t xml:space="preserve"> lub z Centralnej Ewidencji i Informacji o Działalności Gospodarczej, w zakresie art. 109 ust. 1 pkt 4 ustawy </w:t>
      </w:r>
      <w:proofErr w:type="spellStart"/>
      <w:r w:rsidRPr="008713A5">
        <w:rPr>
          <w:rFonts w:eastAsia="Times New Roman" w:cstheme="minorHAnsi"/>
          <w:lang w:eastAsia="pl-PL"/>
        </w:rPr>
        <w:t>Pzp</w:t>
      </w:r>
      <w:proofErr w:type="spellEnd"/>
      <w:r w:rsidRPr="008713A5">
        <w:rPr>
          <w:rFonts w:eastAsia="Times New Roman" w:cstheme="minorHAnsi"/>
          <w:lang w:eastAsia="pl-PL"/>
        </w:rPr>
        <w:t>, sporządzonych nie wcześniej niż 3 miesiące przed jej złożeniem, jeżeli odrębne przepisy wymagają wpisu do rejestru lub ewidencji (w przypadku gdy Wykonawca nie poda danych umożliwiających Zamawiającemu samodzielne pobranie dokumentu);</w:t>
      </w:r>
    </w:p>
    <w:p w14:paraId="48A904ED" w14:textId="78538097" w:rsidR="000E00E6" w:rsidRPr="008713A5" w:rsidRDefault="000E00E6">
      <w:pPr>
        <w:pStyle w:val="Akapitzlist"/>
        <w:numPr>
          <w:ilvl w:val="0"/>
          <w:numId w:val="51"/>
        </w:numPr>
        <w:spacing w:line="276" w:lineRule="auto"/>
        <w:ind w:left="1276" w:hanging="283"/>
        <w:jc w:val="both"/>
        <w:rPr>
          <w:rFonts w:eastAsia="Times New Roman" w:cstheme="minorHAnsi"/>
          <w:lang w:eastAsia="pl-PL"/>
        </w:rPr>
      </w:pPr>
      <w:r w:rsidRPr="008713A5">
        <w:rPr>
          <w:rFonts w:eastAsia="Times New Roman" w:cstheme="minorHAnsi"/>
          <w:b/>
          <w:bCs/>
          <w:lang w:eastAsia="pl-PL"/>
        </w:rPr>
        <w:t>Oświadczenia wykonawcy o aktualności informacji zawartych w oświadczeniu, o którym mowa w art. 125 ust. 1 ustawy (zawartych w JEDZ)</w:t>
      </w:r>
      <w:r w:rsidRPr="008713A5">
        <w:rPr>
          <w:rFonts w:eastAsia="Times New Roman" w:cstheme="minorHAnsi"/>
          <w:lang w:eastAsia="pl-PL"/>
        </w:rPr>
        <w:t xml:space="preserve">, w zakresie podstaw wykluczenia z postępowania wskazanych przez zamawiającego – wzór stanowi załącznik nr </w:t>
      </w:r>
      <w:r w:rsidR="00DB2A6B" w:rsidRPr="008713A5">
        <w:rPr>
          <w:rFonts w:eastAsia="Times New Roman" w:cstheme="minorHAnsi"/>
          <w:lang w:eastAsia="pl-PL"/>
        </w:rPr>
        <w:t>8</w:t>
      </w:r>
      <w:r w:rsidRPr="008713A5">
        <w:rPr>
          <w:rFonts w:eastAsia="Times New Roman" w:cstheme="minorHAnsi"/>
          <w:lang w:eastAsia="pl-PL"/>
        </w:rPr>
        <w:t xml:space="preserve"> do SWZ.</w:t>
      </w:r>
    </w:p>
    <w:p w14:paraId="04AF5EC6" w14:textId="1F02A8DB" w:rsidR="00945F10" w:rsidRPr="008713A5" w:rsidRDefault="00945F10">
      <w:pPr>
        <w:pStyle w:val="Akapitzlist"/>
        <w:numPr>
          <w:ilvl w:val="2"/>
          <w:numId w:val="31"/>
        </w:numPr>
        <w:spacing w:after="0" w:line="276" w:lineRule="auto"/>
        <w:ind w:left="993" w:hanging="425"/>
        <w:jc w:val="both"/>
        <w:rPr>
          <w:rFonts w:eastAsia="Times New Roman" w:cstheme="minorHAnsi"/>
          <w:b/>
          <w:lang w:eastAsia="pl-PL"/>
        </w:rPr>
      </w:pPr>
      <w:r w:rsidRPr="008713A5">
        <w:rPr>
          <w:b/>
          <w:bCs/>
          <w:spacing w:val="-8"/>
          <w:szCs w:val="24"/>
          <w:lang w:eastAsia="pl-PL"/>
        </w:rPr>
        <w:t>Dokumenty na potwierdzenie spełnienia przez wykonawcę warunku udziału w postępowaniu dotyczącego   uprawnień do prowadzenia określonej działalności zawodowej,</w:t>
      </w:r>
      <w:r w:rsidRPr="008713A5">
        <w:rPr>
          <w:spacing w:val="-8"/>
          <w:szCs w:val="24"/>
          <w:lang w:eastAsia="pl-PL"/>
        </w:rPr>
        <w:t xml:space="preserve"> o którym mowa w Rozdziale II, ust. 7 pkt 2) (str. 1</w:t>
      </w:r>
      <w:r w:rsidR="00D13CF8" w:rsidRPr="008713A5">
        <w:rPr>
          <w:spacing w:val="-8"/>
          <w:szCs w:val="24"/>
          <w:lang w:eastAsia="pl-PL"/>
        </w:rPr>
        <w:t>2</w:t>
      </w:r>
      <w:r w:rsidRPr="008713A5">
        <w:rPr>
          <w:spacing w:val="-8"/>
          <w:szCs w:val="24"/>
          <w:lang w:eastAsia="pl-PL"/>
        </w:rPr>
        <w:t>),   zamawiający żąda od Wykonawcy:</w:t>
      </w:r>
    </w:p>
    <w:p w14:paraId="56D3731F" w14:textId="70E153E5" w:rsidR="00945F10" w:rsidRPr="00945F10" w:rsidRDefault="00945F10">
      <w:pPr>
        <w:pStyle w:val="Akapitzlist"/>
        <w:numPr>
          <w:ilvl w:val="2"/>
          <w:numId w:val="54"/>
        </w:numPr>
        <w:spacing w:after="0" w:line="276" w:lineRule="auto"/>
        <w:ind w:left="1276" w:right="23" w:hanging="283"/>
        <w:rPr>
          <w:spacing w:val="-8"/>
          <w:szCs w:val="24"/>
          <w:lang w:eastAsia="pl-PL"/>
        </w:rPr>
      </w:pPr>
      <w:r w:rsidRPr="008713A5">
        <w:rPr>
          <w:spacing w:val="-8"/>
          <w:szCs w:val="24"/>
          <w:lang w:eastAsia="pl-PL"/>
        </w:rPr>
        <w:t xml:space="preserve">aktualne zezwolenie na prowadzenie działalności w zakresie zbierania odpadów </w:t>
      </w:r>
      <w:r w:rsidRPr="00D13CF8">
        <w:rPr>
          <w:spacing w:val="-8"/>
          <w:szCs w:val="24"/>
          <w:lang w:eastAsia="pl-PL"/>
        </w:rPr>
        <w:t>objętych</w:t>
      </w:r>
      <w:r w:rsidRPr="00945F10">
        <w:rPr>
          <w:spacing w:val="-8"/>
          <w:szCs w:val="24"/>
          <w:lang w:eastAsia="pl-PL"/>
        </w:rPr>
        <w:t xml:space="preserve"> zamówieniem, wydane przez właściwy organ, zgodnie z art. 41  ustawy z dnia 14 grudnia 2012 r. o odpadach.</w:t>
      </w:r>
    </w:p>
    <w:p w14:paraId="08F45803" w14:textId="2EF77ED9" w:rsidR="00945F10" w:rsidRPr="00945F10" w:rsidRDefault="00EC66E2">
      <w:pPr>
        <w:pStyle w:val="Akapitzlist"/>
        <w:numPr>
          <w:ilvl w:val="2"/>
          <w:numId w:val="54"/>
        </w:numPr>
        <w:spacing w:after="0" w:line="276" w:lineRule="auto"/>
        <w:ind w:left="1276" w:right="23" w:hanging="283"/>
        <w:rPr>
          <w:spacing w:val="-8"/>
          <w:szCs w:val="24"/>
          <w:lang w:eastAsia="pl-PL"/>
        </w:rPr>
      </w:pPr>
      <w:r>
        <w:rPr>
          <w:spacing w:val="-8"/>
          <w:szCs w:val="24"/>
          <w:lang w:eastAsia="pl-PL"/>
        </w:rPr>
        <w:t xml:space="preserve">Oświadczenie o uzyskaniu wpisu </w:t>
      </w:r>
      <w:r w:rsidR="00945F10" w:rsidRPr="00945F10">
        <w:rPr>
          <w:spacing w:val="-8"/>
          <w:szCs w:val="24"/>
          <w:lang w:eastAsia="pl-PL"/>
        </w:rPr>
        <w:t>do rejestru podmiotów zbierający zużyty sprzęt elektryczny i elektroniczny, zgodnie z przepisami ustawy z dnia 11 września 2015 r. o zużytym sprzęcie elektrycznym i elektronicznym, w związku z ustawą z dnia 14 grudnia 2012 r. o odpadach</w:t>
      </w:r>
      <w:r w:rsidR="00945F10" w:rsidRPr="00945F10">
        <w:rPr>
          <w:rFonts w:eastAsia="Times New Roman" w:cstheme="minorHAnsi"/>
        </w:rPr>
        <w:t>.</w:t>
      </w:r>
    </w:p>
    <w:p w14:paraId="20E12636" w14:textId="77777777" w:rsidR="00945F10" w:rsidRDefault="00945F10" w:rsidP="00AE7817">
      <w:pPr>
        <w:spacing w:after="0" w:line="276" w:lineRule="auto"/>
        <w:ind w:right="23"/>
        <w:rPr>
          <w:spacing w:val="-8"/>
          <w:szCs w:val="24"/>
          <w:lang w:eastAsia="pl-PL"/>
        </w:rPr>
      </w:pPr>
    </w:p>
    <w:p w14:paraId="00F7FD78" w14:textId="2EF25330" w:rsidR="000E00E6" w:rsidRPr="00945F10" w:rsidRDefault="000E00E6" w:rsidP="00AE7817">
      <w:pPr>
        <w:spacing w:after="0" w:line="276" w:lineRule="auto"/>
        <w:ind w:left="567"/>
        <w:jc w:val="both"/>
        <w:rPr>
          <w:rStyle w:val="markedcontent"/>
          <w:rFonts w:eastAsiaTheme="majorEastAsia" w:cstheme="minorHAnsi"/>
          <w:bCs/>
        </w:rPr>
      </w:pPr>
      <w:r w:rsidRPr="00945F10">
        <w:rPr>
          <w:rStyle w:val="markedcontent"/>
          <w:rFonts w:cstheme="minorHAnsi"/>
          <w:b/>
        </w:rPr>
        <w:t>Dokumenty podmiotów zagranicznych.</w:t>
      </w:r>
    </w:p>
    <w:p w14:paraId="44C39380" w14:textId="77777777" w:rsidR="000E00E6" w:rsidRPr="008F6866" w:rsidRDefault="000E00E6" w:rsidP="00AE7817">
      <w:pPr>
        <w:pStyle w:val="Akapitzlist"/>
        <w:spacing w:after="0" w:line="276" w:lineRule="auto"/>
        <w:ind w:left="567"/>
        <w:jc w:val="both"/>
        <w:rPr>
          <w:rStyle w:val="markedcontent"/>
          <w:rFonts w:cstheme="minorHAnsi"/>
        </w:rPr>
      </w:pPr>
      <w:r w:rsidRPr="008F6866">
        <w:rPr>
          <w:rStyle w:val="markedcontent"/>
          <w:rFonts w:cstheme="minorHAnsi"/>
        </w:rPr>
        <w:t xml:space="preserve">Wykonawca mający siedzibę lub miejsce zamieszkania poza granicami Rzeczypospolitej Polskiej, zamiast: </w:t>
      </w:r>
    </w:p>
    <w:p w14:paraId="1DFE641A" w14:textId="0B2741DE" w:rsidR="000E00E6" w:rsidRPr="00BF40F8" w:rsidRDefault="000E00E6">
      <w:pPr>
        <w:pStyle w:val="Akapitzlist"/>
        <w:numPr>
          <w:ilvl w:val="0"/>
          <w:numId w:val="52"/>
        </w:numPr>
        <w:spacing w:line="276" w:lineRule="auto"/>
        <w:ind w:left="993" w:hanging="426"/>
        <w:jc w:val="both"/>
        <w:rPr>
          <w:rStyle w:val="markedcontent"/>
          <w:rFonts w:cstheme="minorHAnsi"/>
        </w:rPr>
      </w:pPr>
      <w:r w:rsidRPr="00BF40F8">
        <w:rPr>
          <w:rStyle w:val="markedcontent"/>
          <w:rFonts w:cstheme="minorHAnsi"/>
        </w:rPr>
        <w:t>informacji z Krajowego Rejestru Karnego, o której mowa w ust. 2 pkt 1</w:t>
      </w:r>
      <w:r w:rsidR="00E407D8" w:rsidRPr="00BF40F8">
        <w:rPr>
          <w:rStyle w:val="markedcontent"/>
          <w:rFonts w:cstheme="minorHAnsi"/>
        </w:rPr>
        <w:t>)</w:t>
      </w:r>
      <w:r w:rsidRPr="00BF40F8">
        <w:rPr>
          <w:rStyle w:val="markedcontent"/>
          <w:rFonts w:cstheme="minorHAnsi"/>
        </w:rPr>
        <w:t xml:space="preserve"> litera b</w:t>
      </w:r>
      <w:r w:rsidR="00BF40F8" w:rsidRPr="00BF40F8">
        <w:rPr>
          <w:rStyle w:val="markedcontent"/>
          <w:rFonts w:cstheme="minorHAnsi"/>
        </w:rPr>
        <w:t>)</w:t>
      </w:r>
      <w:r w:rsidRPr="00BF40F8">
        <w:rPr>
          <w:rStyle w:val="markedcontent"/>
          <w:rFonts w:cstheme="minorHAnsi"/>
        </w:rPr>
        <w:t xml:space="preserve"> (strona 2</w:t>
      </w:r>
      <w:r w:rsidR="00D13CF8" w:rsidRPr="00BF40F8">
        <w:rPr>
          <w:rStyle w:val="markedcontent"/>
          <w:rFonts w:cstheme="minorHAnsi"/>
        </w:rPr>
        <w:t>0</w:t>
      </w:r>
      <w:r w:rsidRPr="00BF40F8">
        <w:rPr>
          <w:rStyle w:val="markedcontent"/>
          <w:rFonts w:cstheme="minorHAnsi"/>
        </w:rPr>
        <w:t xml:space="preserve">) – składa informację z odpowiedniego </w:t>
      </w:r>
      <w:r w:rsidRPr="00BF40F8">
        <w:rPr>
          <w:rFonts w:cstheme="minorHAnsi"/>
        </w:rPr>
        <w:t xml:space="preserve"> </w:t>
      </w:r>
      <w:r w:rsidRPr="00BF40F8">
        <w:rPr>
          <w:rStyle w:val="markedcontent"/>
          <w:rFonts w:cstheme="minorHAnsi"/>
        </w:rPr>
        <w:t xml:space="preserve">rejestru, takiego jak rejestr sądowy, albo, w przypadku braku takiego rejestru, inny równoważny dokument wydany przez właściwy organ sądowy lub administracyjny kraju, w którym wykonawca ma siedzibę lub miejsce zamieszkania, </w:t>
      </w:r>
    </w:p>
    <w:p w14:paraId="0534AB29" w14:textId="546BEDC8" w:rsidR="000E00E6" w:rsidRPr="00BF40F8" w:rsidRDefault="000E00E6" w:rsidP="00BF40F8">
      <w:pPr>
        <w:pStyle w:val="Akapitzlist"/>
        <w:numPr>
          <w:ilvl w:val="0"/>
          <w:numId w:val="52"/>
        </w:numPr>
        <w:spacing w:line="276" w:lineRule="auto"/>
        <w:ind w:left="993" w:hanging="426"/>
        <w:jc w:val="both"/>
        <w:rPr>
          <w:rFonts w:eastAsia="Times New Roman" w:cstheme="minorHAnsi"/>
          <w:lang w:eastAsia="pl-PL"/>
        </w:rPr>
      </w:pPr>
      <w:r w:rsidRPr="00BF40F8">
        <w:rPr>
          <w:rStyle w:val="markedcontent"/>
          <w:rFonts w:cstheme="minorHAnsi"/>
        </w:rPr>
        <w:t xml:space="preserve">odpisu albo informacji z Krajowego Rejestru Sądowego lub z Centralnej Ewidencji i Informacji o Działalności Gospodarczej, o których mowa w </w:t>
      </w:r>
      <w:r w:rsidR="00BF40F8" w:rsidRPr="00BF40F8">
        <w:rPr>
          <w:rStyle w:val="markedcontent"/>
          <w:rFonts w:cstheme="minorHAnsi"/>
        </w:rPr>
        <w:t xml:space="preserve">ust. </w:t>
      </w:r>
      <w:r w:rsidRPr="00BF40F8">
        <w:rPr>
          <w:rStyle w:val="markedcontent"/>
          <w:rFonts w:cstheme="minorHAnsi"/>
        </w:rPr>
        <w:t>2</w:t>
      </w:r>
      <w:r w:rsidR="00BF40F8" w:rsidRPr="00BF40F8">
        <w:rPr>
          <w:rStyle w:val="markedcontent"/>
          <w:rFonts w:cstheme="minorHAnsi"/>
        </w:rPr>
        <w:t xml:space="preserve"> pkt 1)</w:t>
      </w:r>
      <w:r w:rsidRPr="00BF40F8">
        <w:rPr>
          <w:rStyle w:val="markedcontent"/>
          <w:rFonts w:cstheme="minorHAnsi"/>
        </w:rPr>
        <w:t xml:space="preserve"> litera c</w:t>
      </w:r>
      <w:r w:rsidR="00BF40F8" w:rsidRPr="00BF40F8">
        <w:rPr>
          <w:rStyle w:val="markedcontent"/>
          <w:rFonts w:cstheme="minorHAnsi"/>
        </w:rPr>
        <w:t>)</w:t>
      </w:r>
      <w:r w:rsidRPr="00BF40F8">
        <w:rPr>
          <w:rStyle w:val="markedcontent"/>
          <w:rFonts w:cstheme="minorHAnsi"/>
        </w:rPr>
        <w:t xml:space="preserve"> (strona </w:t>
      </w:r>
      <w:r w:rsidR="00BF40F8" w:rsidRPr="00BF40F8">
        <w:rPr>
          <w:rStyle w:val="markedcontent"/>
          <w:rFonts w:cstheme="minorHAnsi"/>
        </w:rPr>
        <w:t>20</w:t>
      </w:r>
      <w:r w:rsidRPr="00BF40F8">
        <w:rPr>
          <w:rStyle w:val="markedcontent"/>
          <w:rFonts w:cstheme="minorHAnsi"/>
        </w:rPr>
        <w:t>)– składa dokument lub dokumenty wystawione w kraju, w którym wykonawca ma siedzibę lub miejsce zamieszkania, potwierdzające odpowiednio, że</w:t>
      </w:r>
      <w:r w:rsidR="00BF40F8" w:rsidRPr="00BF40F8">
        <w:rPr>
          <w:rStyle w:val="markedcontent"/>
          <w:rFonts w:cstheme="minorHAnsi"/>
        </w:rPr>
        <w:t xml:space="preserve"> </w:t>
      </w:r>
      <w:r w:rsidRPr="00BF40F8">
        <w:rPr>
          <w:rStyle w:val="markedcontent"/>
          <w:rFonts w:cstheme="minorHAnsi"/>
        </w:rPr>
        <w:t xml:space="preserve">nie otwarto jego likwidacji, nie </w:t>
      </w:r>
      <w:r w:rsidRPr="00BF40F8">
        <w:rPr>
          <w:rStyle w:val="markedcontent"/>
          <w:rFonts w:cstheme="minorHAnsi"/>
        </w:rPr>
        <w:lastRenderedPageBreak/>
        <w:t>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2A72056" w14:textId="32A63FD7" w:rsidR="009678BF" w:rsidRPr="00377069" w:rsidRDefault="000E00E6" w:rsidP="00377069">
      <w:pPr>
        <w:pStyle w:val="Akapitzlist"/>
        <w:spacing w:line="276" w:lineRule="auto"/>
        <w:ind w:left="567"/>
        <w:jc w:val="both"/>
        <w:rPr>
          <w:rFonts w:cstheme="minorHAnsi"/>
        </w:rPr>
      </w:pPr>
      <w:r w:rsidRPr="008B2C4E">
        <w:rPr>
          <w:rStyle w:val="markedcontent"/>
          <w:rFonts w:cstheme="minorHAnsi"/>
        </w:rPr>
        <w:t>Dokument, o którym mowa w pkt 1</w:t>
      </w:r>
      <w:r>
        <w:rPr>
          <w:rStyle w:val="markedcontent"/>
          <w:rFonts w:cstheme="minorHAnsi"/>
        </w:rPr>
        <w:t>)</w:t>
      </w:r>
      <w:r w:rsidRPr="008B2C4E">
        <w:rPr>
          <w:rStyle w:val="markedcontent"/>
          <w:rFonts w:cstheme="minorHAnsi"/>
        </w:rPr>
        <w:t xml:space="preserve">, powinien być wystawiony nie wcześniej niż </w:t>
      </w:r>
      <w:r w:rsidRPr="008B2C4E">
        <w:rPr>
          <w:rStyle w:val="markedcontent"/>
          <w:rFonts w:cstheme="minorHAnsi"/>
          <w:b/>
        </w:rPr>
        <w:t>6 miesięcy</w:t>
      </w:r>
      <w:r w:rsidRPr="008B2C4E">
        <w:rPr>
          <w:rStyle w:val="markedcontent"/>
          <w:rFonts w:cstheme="minorHAnsi"/>
        </w:rPr>
        <w:t xml:space="preserve"> przed jego złożeniem. Dokumenty, o których mowa w pkt 2, powinny być wystawione nie wcześniej niż </w:t>
      </w:r>
      <w:r w:rsidRPr="008B2C4E">
        <w:rPr>
          <w:rStyle w:val="markedcontent"/>
          <w:rFonts w:cstheme="minorHAnsi"/>
          <w:b/>
        </w:rPr>
        <w:t>3 miesiące</w:t>
      </w:r>
      <w:r w:rsidRPr="008B2C4E">
        <w:rPr>
          <w:rStyle w:val="markedcontent"/>
          <w:rFonts w:cstheme="minorHAnsi"/>
        </w:rPr>
        <w:t xml:space="preserve"> przed ich złożeniem</w:t>
      </w:r>
      <w:r w:rsidR="00DB7726" w:rsidRPr="009414DE">
        <w:rPr>
          <w:rFonts w:eastAsia="Times New Roman" w:cs="Arial"/>
          <w:lang w:eastAsia="pl-PL"/>
        </w:rPr>
        <w:t>.</w:t>
      </w:r>
    </w:p>
    <w:p w14:paraId="17353A21" w14:textId="3841D82F" w:rsidR="00D35569" w:rsidRDefault="00D35569" w:rsidP="00854D91">
      <w:pPr>
        <w:pStyle w:val="Nagwek2"/>
        <w:numPr>
          <w:ilvl w:val="0"/>
          <w:numId w:val="2"/>
        </w:numPr>
        <w:ind w:left="851" w:hanging="567"/>
        <w:jc w:val="both"/>
      </w:pPr>
      <w:bookmarkStart w:id="37" w:name="_Toc144879868"/>
      <w:r w:rsidRPr="00D35569">
        <w:t>Wymagania dotyczące wadium</w:t>
      </w:r>
      <w:bookmarkEnd w:id="37"/>
    </w:p>
    <w:p w14:paraId="27DAEBCD" w14:textId="7E4479B9" w:rsidR="00854D91" w:rsidRPr="00854D91" w:rsidRDefault="00854D91">
      <w:pPr>
        <w:numPr>
          <w:ilvl w:val="0"/>
          <w:numId w:val="56"/>
        </w:numPr>
        <w:autoSpaceDE w:val="0"/>
        <w:autoSpaceDN w:val="0"/>
        <w:spacing w:after="0" w:line="276" w:lineRule="auto"/>
        <w:ind w:left="567" w:hanging="567"/>
        <w:contextualSpacing/>
        <w:jc w:val="both"/>
        <w:rPr>
          <w:rFonts w:cstheme="minorHAnsi"/>
          <w:b/>
        </w:rPr>
      </w:pPr>
      <w:r w:rsidRPr="00687BEB">
        <w:rPr>
          <w:rFonts w:cstheme="minorHAnsi"/>
        </w:rPr>
        <w:t xml:space="preserve">Wykonawca przystępujący do postępowania jest zobowiązany, przed upływem terminu </w:t>
      </w:r>
      <w:r w:rsidRPr="00910868">
        <w:rPr>
          <w:rFonts w:cstheme="minorHAnsi"/>
        </w:rPr>
        <w:t xml:space="preserve">składania ofert, wnieść wadium w </w:t>
      </w:r>
      <w:r w:rsidRPr="00910868">
        <w:rPr>
          <w:rFonts w:cstheme="minorHAnsi"/>
          <w:bCs/>
        </w:rPr>
        <w:t>kwocie:</w:t>
      </w:r>
      <w:r>
        <w:rPr>
          <w:rFonts w:cstheme="minorHAnsi"/>
          <w:bCs/>
        </w:rPr>
        <w:t xml:space="preserve"> </w:t>
      </w:r>
      <w:r>
        <w:rPr>
          <w:rFonts w:cstheme="minorHAnsi"/>
          <w:b/>
        </w:rPr>
        <w:t>5</w:t>
      </w:r>
      <w:r w:rsidRPr="00854D91">
        <w:rPr>
          <w:rFonts w:cstheme="minorHAnsi"/>
          <w:b/>
        </w:rPr>
        <w:t>0.000,00 zł. (słownie: pięćdziesiąt tysięcy złotych 00/100).</w:t>
      </w:r>
    </w:p>
    <w:p w14:paraId="2F2E706E" w14:textId="77777777" w:rsidR="00854D91" w:rsidRPr="00687BEB" w:rsidRDefault="00854D91">
      <w:pPr>
        <w:numPr>
          <w:ilvl w:val="0"/>
          <w:numId w:val="56"/>
        </w:numPr>
        <w:autoSpaceDE w:val="0"/>
        <w:autoSpaceDN w:val="0"/>
        <w:spacing w:after="0" w:line="276" w:lineRule="auto"/>
        <w:ind w:left="567" w:hanging="567"/>
        <w:contextualSpacing/>
        <w:jc w:val="both"/>
        <w:rPr>
          <w:rFonts w:cstheme="minorHAnsi"/>
          <w:bCs/>
        </w:rPr>
      </w:pPr>
      <w:r w:rsidRPr="00687BEB">
        <w:rPr>
          <w:rFonts w:cstheme="minorHAnsi"/>
        </w:rPr>
        <w:t>Wadium musi obejmować pełen okres związania ofertą.</w:t>
      </w:r>
    </w:p>
    <w:p w14:paraId="239BE62F" w14:textId="77777777" w:rsidR="00854D91" w:rsidRPr="00687BEB" w:rsidRDefault="00854D91">
      <w:pPr>
        <w:numPr>
          <w:ilvl w:val="0"/>
          <w:numId w:val="56"/>
        </w:numPr>
        <w:autoSpaceDE w:val="0"/>
        <w:autoSpaceDN w:val="0"/>
        <w:spacing w:after="0" w:line="276" w:lineRule="auto"/>
        <w:ind w:left="567" w:hanging="567"/>
        <w:contextualSpacing/>
        <w:jc w:val="both"/>
        <w:rPr>
          <w:rFonts w:cstheme="minorHAnsi"/>
          <w:bCs/>
        </w:rPr>
      </w:pPr>
      <w:r w:rsidRPr="00687BEB">
        <w:rPr>
          <w:rFonts w:eastAsia="Times New Roman" w:cs="Arial"/>
          <w:lang w:eastAsia="pl-PL"/>
        </w:rPr>
        <w:t xml:space="preserve">Wadium może być wniesione w jednej lub kilku formach wskazanych w art. 97 ust. 7 ustawy </w:t>
      </w:r>
      <w:proofErr w:type="spellStart"/>
      <w:r w:rsidRPr="00687BEB">
        <w:rPr>
          <w:rFonts w:eastAsia="Times New Roman" w:cs="Arial"/>
          <w:lang w:eastAsia="pl-PL"/>
        </w:rPr>
        <w:t>Pzp</w:t>
      </w:r>
      <w:proofErr w:type="spellEnd"/>
    </w:p>
    <w:p w14:paraId="2EDA51B9" w14:textId="77777777" w:rsidR="00854D91" w:rsidRPr="00687BEB" w:rsidRDefault="00854D91">
      <w:pPr>
        <w:numPr>
          <w:ilvl w:val="0"/>
          <w:numId w:val="56"/>
        </w:numPr>
        <w:autoSpaceDE w:val="0"/>
        <w:autoSpaceDN w:val="0"/>
        <w:spacing w:after="0" w:line="276" w:lineRule="auto"/>
        <w:ind w:left="567" w:hanging="567"/>
        <w:contextualSpacing/>
        <w:jc w:val="both"/>
        <w:rPr>
          <w:rFonts w:cstheme="minorHAnsi"/>
          <w:bCs/>
        </w:rPr>
      </w:pPr>
      <w:r w:rsidRPr="00687BEB">
        <w:rPr>
          <w:rFonts w:eastAsia="Times New Roman" w:cs="Arial"/>
          <w:lang w:eastAsia="pl-PL"/>
        </w:rPr>
        <w:t>Wadium wnoszone w pieniądzu należy wpłacić przelewem na rachunek bankowy w banku Bank Pekao S.A., numer rachunku 03 1240 4748 1111 0000 4868 9878. Wadium musi wpłynąć na wskazany rachunek bankowy zamawiającego najpóźniej przed upływem terminu składania ofert (decyduje data wpływu na rachunek bankowy zamawiającego).</w:t>
      </w:r>
    </w:p>
    <w:p w14:paraId="087DE5FA" w14:textId="77777777" w:rsidR="00854D91" w:rsidRPr="00687BEB" w:rsidRDefault="00854D91">
      <w:pPr>
        <w:numPr>
          <w:ilvl w:val="0"/>
          <w:numId w:val="56"/>
        </w:numPr>
        <w:autoSpaceDE w:val="0"/>
        <w:autoSpaceDN w:val="0"/>
        <w:spacing w:after="0" w:line="276" w:lineRule="auto"/>
        <w:ind w:left="567" w:hanging="567"/>
        <w:contextualSpacing/>
        <w:jc w:val="both"/>
        <w:rPr>
          <w:rFonts w:cstheme="minorHAnsi"/>
          <w:bCs/>
        </w:rPr>
      </w:pPr>
      <w:r w:rsidRPr="00687BEB">
        <w:rPr>
          <w:rFonts w:cstheme="minorHAnsi"/>
          <w:bCs/>
        </w:rPr>
        <w:t xml:space="preserve">Wadium wnoszone w poręczeniach lub gwarancjach należy załączyć do oferty w oryginale w postaci dokumentu elektronicznego podpisanego kwalifikowanym podpisem elektronicznym przez wystawcę dokumentu. </w:t>
      </w:r>
    </w:p>
    <w:p w14:paraId="60EC4B09" w14:textId="77777777" w:rsidR="00854D91" w:rsidRPr="00687BEB" w:rsidRDefault="00854D91">
      <w:pPr>
        <w:numPr>
          <w:ilvl w:val="0"/>
          <w:numId w:val="56"/>
        </w:numPr>
        <w:autoSpaceDE w:val="0"/>
        <w:autoSpaceDN w:val="0"/>
        <w:spacing w:after="0" w:line="276" w:lineRule="auto"/>
        <w:ind w:left="567" w:hanging="567"/>
        <w:contextualSpacing/>
        <w:jc w:val="both"/>
        <w:rPr>
          <w:rFonts w:cstheme="minorHAnsi"/>
          <w:bCs/>
        </w:rPr>
      </w:pPr>
      <w:r w:rsidRPr="00687BEB">
        <w:rPr>
          <w:rFonts w:cstheme="minorHAnsi"/>
          <w:bCs/>
        </w:rPr>
        <w:t>W przypadku wnoszenia przez wykonawcę wadium w formie gwarancji/poręczenia, gwarancja/poręczenie powinny być sporządzone zgodnie z obowiązującym prawem i zawierać następujące elementy:</w:t>
      </w:r>
    </w:p>
    <w:p w14:paraId="64078058" w14:textId="77777777" w:rsidR="00854D91" w:rsidRPr="00687BEB" w:rsidRDefault="00854D91">
      <w:pPr>
        <w:numPr>
          <w:ilvl w:val="0"/>
          <w:numId w:val="57"/>
        </w:numPr>
        <w:spacing w:after="0" w:line="276" w:lineRule="auto"/>
        <w:ind w:left="993" w:hanging="426"/>
        <w:jc w:val="both"/>
        <w:rPr>
          <w:rFonts w:cstheme="minorHAnsi"/>
        </w:rPr>
      </w:pPr>
      <w:r w:rsidRPr="00687BEB">
        <w:rPr>
          <w:rFonts w:cstheme="minorHAnsi"/>
        </w:rPr>
        <w:t>nazwę dającego zlecenie (wykonawcy), beneficjenta gwarancji (zamawiającego), gwaranta/poręczyciela oraz wskazanie ich siedzib. Beneficjentem wskazanym w gwarancji lub poręczeniu musi być Gmina Olkusz, Rynek1, 32-300 Olkusz,</w:t>
      </w:r>
    </w:p>
    <w:p w14:paraId="0ED39546" w14:textId="77777777" w:rsidR="00854D91" w:rsidRPr="00687BEB" w:rsidRDefault="00854D91">
      <w:pPr>
        <w:numPr>
          <w:ilvl w:val="0"/>
          <w:numId w:val="57"/>
        </w:numPr>
        <w:spacing w:after="0" w:line="276" w:lineRule="auto"/>
        <w:ind w:left="993" w:hanging="426"/>
        <w:jc w:val="both"/>
        <w:rPr>
          <w:rFonts w:cstheme="minorHAnsi"/>
        </w:rPr>
      </w:pPr>
      <w:r w:rsidRPr="00687BEB">
        <w:rPr>
          <w:rFonts w:cstheme="minorHAnsi"/>
        </w:rPr>
        <w:t>określenie wierzytelności, która ma być zabezpieczona gwarancją/poręczeniem,</w:t>
      </w:r>
    </w:p>
    <w:p w14:paraId="66126815" w14:textId="77777777" w:rsidR="00854D91" w:rsidRPr="00687BEB" w:rsidRDefault="00854D91">
      <w:pPr>
        <w:numPr>
          <w:ilvl w:val="0"/>
          <w:numId w:val="57"/>
        </w:numPr>
        <w:spacing w:after="0" w:line="276" w:lineRule="auto"/>
        <w:ind w:left="993" w:hanging="426"/>
        <w:jc w:val="both"/>
        <w:rPr>
          <w:rFonts w:cstheme="minorHAnsi"/>
        </w:rPr>
      </w:pPr>
      <w:r w:rsidRPr="00687BEB">
        <w:rPr>
          <w:rFonts w:cstheme="minorHAnsi"/>
        </w:rPr>
        <w:t>kwotę gwarancji/poręczenia,</w:t>
      </w:r>
    </w:p>
    <w:p w14:paraId="6B2FDCAC" w14:textId="77777777" w:rsidR="00854D91" w:rsidRPr="00687BEB" w:rsidRDefault="00854D91">
      <w:pPr>
        <w:numPr>
          <w:ilvl w:val="0"/>
          <w:numId w:val="57"/>
        </w:numPr>
        <w:spacing w:after="0" w:line="276" w:lineRule="auto"/>
        <w:ind w:left="993" w:hanging="426"/>
        <w:jc w:val="both"/>
        <w:rPr>
          <w:rFonts w:cstheme="minorHAnsi"/>
        </w:rPr>
      </w:pPr>
      <w:r w:rsidRPr="00687BEB">
        <w:rPr>
          <w:rFonts w:cstheme="minorHAnsi"/>
        </w:rPr>
        <w:t>termin ważności gwarancji/poręczenia,</w:t>
      </w:r>
    </w:p>
    <w:p w14:paraId="263193AB" w14:textId="77777777" w:rsidR="00854D91" w:rsidRPr="00687BEB" w:rsidRDefault="00854D91">
      <w:pPr>
        <w:numPr>
          <w:ilvl w:val="0"/>
          <w:numId w:val="57"/>
        </w:numPr>
        <w:spacing w:after="0" w:line="276" w:lineRule="auto"/>
        <w:ind w:left="993" w:hanging="426"/>
        <w:jc w:val="both"/>
        <w:rPr>
          <w:rFonts w:cstheme="minorHAnsi"/>
        </w:rPr>
      </w:pPr>
      <w:r w:rsidRPr="00687BEB">
        <w:rPr>
          <w:rFonts w:cstheme="minorHAnsi"/>
        </w:rPr>
        <w:t>zobowiązanie gwaranta, do zapłacenia kwoty gwarancji/poręczenia bezwarunkowo, na pierwsze pisemne żądanie zamawiającego, w sytuacjach określonych w art</w:t>
      </w:r>
      <w:bookmarkStart w:id="38" w:name="_Toc42045495"/>
      <w:r w:rsidRPr="00687BEB">
        <w:rPr>
          <w:rFonts w:cstheme="minorHAnsi"/>
        </w:rPr>
        <w:t xml:space="preserve">. 98 ust. 6 ustawy </w:t>
      </w:r>
      <w:proofErr w:type="spellStart"/>
      <w:r w:rsidRPr="00687BEB">
        <w:rPr>
          <w:rFonts w:cstheme="minorHAnsi"/>
        </w:rPr>
        <w:t>Pzp</w:t>
      </w:r>
      <w:proofErr w:type="spellEnd"/>
      <w:r w:rsidRPr="00687BEB">
        <w:rPr>
          <w:rFonts w:cstheme="minorHAnsi"/>
        </w:rPr>
        <w:t>.</w:t>
      </w:r>
    </w:p>
    <w:p w14:paraId="56FAD139" w14:textId="77777777" w:rsidR="00854D91" w:rsidRPr="00687BEB" w:rsidRDefault="00854D91">
      <w:pPr>
        <w:numPr>
          <w:ilvl w:val="0"/>
          <w:numId w:val="56"/>
        </w:numPr>
        <w:autoSpaceDE w:val="0"/>
        <w:autoSpaceDN w:val="0"/>
        <w:spacing w:after="0" w:line="276" w:lineRule="auto"/>
        <w:ind w:left="567" w:hanging="567"/>
        <w:jc w:val="both"/>
        <w:rPr>
          <w:rFonts w:cstheme="minorHAnsi"/>
          <w:bCs/>
        </w:rPr>
      </w:pPr>
      <w:r w:rsidRPr="00687BEB">
        <w:rPr>
          <w:rFonts w:cstheme="minorHAnsi"/>
          <w:bCs/>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687BEB">
        <w:rPr>
          <w:rFonts w:cstheme="minorHAnsi"/>
          <w:bCs/>
        </w:rPr>
        <w:t>Pzp</w:t>
      </w:r>
      <w:proofErr w:type="spellEnd"/>
      <w:r w:rsidRPr="00687BEB">
        <w:rPr>
          <w:rFonts w:cstheme="minorHAnsi"/>
          <w:bCs/>
        </w:rPr>
        <w:t xml:space="preserve">, zamawiający odrzuci ofertę na podstawie art. 226 ust. 1 pkt 14 ustawy </w:t>
      </w:r>
      <w:proofErr w:type="spellStart"/>
      <w:r w:rsidRPr="00687BEB">
        <w:rPr>
          <w:rFonts w:cstheme="minorHAnsi"/>
          <w:bCs/>
        </w:rPr>
        <w:t>Pzp</w:t>
      </w:r>
      <w:proofErr w:type="spellEnd"/>
      <w:r w:rsidRPr="00687BEB">
        <w:rPr>
          <w:rFonts w:cstheme="minorHAnsi"/>
          <w:bCs/>
        </w:rPr>
        <w:t>.</w:t>
      </w:r>
    </w:p>
    <w:p w14:paraId="6F396A32" w14:textId="77777777" w:rsidR="00854D91" w:rsidRPr="00687BEB" w:rsidRDefault="00854D91">
      <w:pPr>
        <w:numPr>
          <w:ilvl w:val="0"/>
          <w:numId w:val="56"/>
        </w:numPr>
        <w:autoSpaceDE w:val="0"/>
        <w:autoSpaceDN w:val="0"/>
        <w:spacing w:after="0" w:line="276" w:lineRule="auto"/>
        <w:ind w:left="567" w:hanging="567"/>
        <w:jc w:val="both"/>
        <w:rPr>
          <w:rFonts w:cstheme="minorHAnsi"/>
          <w:bCs/>
        </w:rPr>
      </w:pPr>
      <w:bookmarkStart w:id="39" w:name="_Toc42045496"/>
      <w:bookmarkEnd w:id="38"/>
      <w:r w:rsidRPr="00687BEB">
        <w:rPr>
          <w:rFonts w:cstheme="minorHAnsi"/>
          <w:bCs/>
        </w:rPr>
        <w:t xml:space="preserve">Zamawiający dokona zwrotu wadium na zasadach określonych w art. 98 ust. 1–5 ustawy </w:t>
      </w:r>
      <w:proofErr w:type="spellStart"/>
      <w:r w:rsidRPr="00687BEB">
        <w:rPr>
          <w:rFonts w:cstheme="minorHAnsi"/>
          <w:bCs/>
        </w:rPr>
        <w:t>Pzp</w:t>
      </w:r>
      <w:proofErr w:type="spellEnd"/>
      <w:r w:rsidRPr="00687BEB">
        <w:rPr>
          <w:rFonts w:cstheme="minorHAnsi"/>
          <w:bCs/>
        </w:rPr>
        <w:t>.</w:t>
      </w:r>
      <w:bookmarkEnd w:id="39"/>
    </w:p>
    <w:p w14:paraId="510F56FE" w14:textId="1F6E2884" w:rsidR="00BD6F74" w:rsidRPr="00341F0F" w:rsidRDefault="00854D91">
      <w:pPr>
        <w:numPr>
          <w:ilvl w:val="0"/>
          <w:numId w:val="56"/>
        </w:numPr>
        <w:autoSpaceDE w:val="0"/>
        <w:autoSpaceDN w:val="0"/>
        <w:spacing w:line="276" w:lineRule="auto"/>
        <w:ind w:left="567" w:hanging="567"/>
        <w:jc w:val="both"/>
        <w:rPr>
          <w:rFonts w:cstheme="minorHAnsi"/>
          <w:bCs/>
        </w:rPr>
      </w:pPr>
      <w:r w:rsidRPr="00687BEB">
        <w:rPr>
          <w:rFonts w:cstheme="minorHAnsi"/>
          <w:bCs/>
        </w:rPr>
        <w:t xml:space="preserve">Zamawiający zatrzymuje wadium wraz z odsetkami na podstawie art. 98 ust. 6 ustawy </w:t>
      </w:r>
      <w:proofErr w:type="spellStart"/>
      <w:r w:rsidRPr="00687BEB">
        <w:rPr>
          <w:rFonts w:cstheme="minorHAnsi"/>
          <w:bCs/>
        </w:rPr>
        <w:t>Pzp</w:t>
      </w:r>
      <w:proofErr w:type="spellEnd"/>
      <w:r w:rsidR="00E572FE" w:rsidRPr="00341F0F">
        <w:rPr>
          <w:rFonts w:eastAsia="Times New Roman" w:cs="Arial"/>
          <w:lang w:eastAsia="pl-PL"/>
        </w:rPr>
        <w:t>.</w:t>
      </w:r>
    </w:p>
    <w:p w14:paraId="2076DA59" w14:textId="2E5A595C" w:rsidR="00E632F7" w:rsidRPr="002230C1" w:rsidRDefault="00D35569" w:rsidP="002230C1">
      <w:pPr>
        <w:pStyle w:val="Nagwek2"/>
        <w:numPr>
          <w:ilvl w:val="0"/>
          <w:numId w:val="2"/>
        </w:numPr>
        <w:ind w:left="851" w:hanging="567"/>
        <w:jc w:val="both"/>
      </w:pPr>
      <w:bookmarkStart w:id="40" w:name="_Toc144879869"/>
      <w:r w:rsidRPr="00D35569">
        <w:t>Sposób przygotowania ofert</w:t>
      </w:r>
      <w:r w:rsidR="002230C1">
        <w:t>.</w:t>
      </w:r>
      <w:bookmarkEnd w:id="40"/>
    </w:p>
    <w:p w14:paraId="61A23F84" w14:textId="77777777" w:rsidR="00E632F7" w:rsidRPr="00BD6F74"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286B888A" w14:textId="77777777" w:rsidR="00E632F7" w:rsidRPr="00BD6F74" w:rsidRDefault="00E632F7">
      <w:pPr>
        <w:numPr>
          <w:ilvl w:val="1"/>
          <w:numId w:val="59"/>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4061EAF4" w14:textId="77777777" w:rsidR="00E632F7" w:rsidRPr="00BD6F74" w:rsidRDefault="00E632F7">
      <w:pPr>
        <w:numPr>
          <w:ilvl w:val="1"/>
          <w:numId w:val="59"/>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 xml:space="preserve">złożona przy użyciu środków komunikacji elektronicznej tzn. za pośrednictwem </w:t>
      </w:r>
      <w:hyperlink r:id="rId12"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77F5DCC" w14:textId="77777777" w:rsidR="00E632F7" w:rsidRPr="00B4669B" w:rsidRDefault="00E632F7">
      <w:pPr>
        <w:numPr>
          <w:ilvl w:val="1"/>
          <w:numId w:val="59"/>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lastRenderedPageBreak/>
        <w:t>podpisana kwalifikowanym podpisem elektronicznym przez osobę/osoby upoważnioną/upoważnione</w:t>
      </w:r>
      <w:r w:rsidRPr="00B4669B">
        <w:rPr>
          <w:rFonts w:eastAsia="Times New Roman" w:cs="Arial"/>
          <w:color w:val="000000"/>
          <w:lang w:eastAsia="pl-PL"/>
        </w:rPr>
        <w:t xml:space="preserve"> </w:t>
      </w:r>
    </w:p>
    <w:p w14:paraId="3C3E15B4" w14:textId="77777777" w:rsidR="00E632F7" w:rsidRPr="00BD6F74" w:rsidRDefault="00E632F7" w:rsidP="00E632F7">
      <w:pPr>
        <w:spacing w:after="0" w:line="276" w:lineRule="auto"/>
        <w:ind w:left="567"/>
        <w:jc w:val="both"/>
        <w:textAlignment w:val="baseline"/>
        <w:rPr>
          <w:rFonts w:eastAsia="Times New Roman" w:cs="Times New Roman"/>
          <w:color w:val="000000"/>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przez</w:t>
      </w:r>
      <w:r w:rsidRPr="00BD6F74">
        <w:rPr>
          <w:rFonts w:eastAsia="Times New Roman" w:cs="Arial"/>
          <w:b/>
          <w:bCs/>
          <w:color w:val="000000"/>
          <w:lang w:eastAsia="pl-PL"/>
        </w:rPr>
        <w:t xml:space="preserve"> </w:t>
      </w:r>
      <w:hyperlink r:id="rId13" w:history="1">
        <w:r w:rsidRPr="00BD6F74">
          <w:rPr>
            <w:rFonts w:eastAsia="Times New Roman" w:cs="Arial"/>
            <w:b/>
            <w:bCs/>
            <w:color w:val="1155CC"/>
            <w:u w:val="single"/>
            <w:lang w:eastAsia="pl-PL"/>
          </w:rPr>
          <w:t>platformazakupowa.pl</w:t>
        </w:r>
      </w:hyperlink>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składania oferty lub wniosku </w:t>
      </w:r>
      <w:r w:rsidRPr="00BD6F74">
        <w:rPr>
          <w:rFonts w:eastAsia="Times New Roman" w:cs="Arial"/>
          <w:color w:val="000000"/>
          <w:lang w:eastAsia="pl-PL"/>
        </w:rPr>
        <w:t xml:space="preserve">(po kliknięciu w przycisk </w:t>
      </w:r>
      <w:r w:rsidRPr="00BD6F74">
        <w:rPr>
          <w:rFonts w:eastAsia="Times New Roman" w:cs="Arial"/>
          <w:b/>
          <w:bCs/>
          <w:color w:val="000000"/>
          <w:lang w:eastAsia="pl-PL"/>
        </w:rPr>
        <w:t>Przejdź do podsumowania</w:t>
      </w:r>
      <w:r w:rsidRPr="00BD6F74">
        <w:rPr>
          <w:rFonts w:eastAsia="Times New Roman" w:cs="Arial"/>
          <w:color w:val="000000"/>
          <w:lang w:eastAsia="pl-PL"/>
        </w:rPr>
        <w:t>).</w:t>
      </w:r>
    </w:p>
    <w:p w14:paraId="34D375E1" w14:textId="427B05BF" w:rsidR="00E632F7" w:rsidRPr="00DA2EBF" w:rsidRDefault="00E632F7">
      <w:pPr>
        <w:pStyle w:val="Akapitzlist"/>
        <w:numPr>
          <w:ilvl w:val="0"/>
          <w:numId w:val="58"/>
        </w:numPr>
        <w:tabs>
          <w:tab w:val="clear" w:pos="502"/>
        </w:tabs>
        <w:spacing w:after="0" w:line="276" w:lineRule="auto"/>
        <w:ind w:left="567" w:hanging="567"/>
        <w:jc w:val="both"/>
        <w:textAlignment w:val="baseline"/>
        <w:rPr>
          <w:rFonts w:eastAsia="Times New Roman" w:cstheme="minorHAnsi"/>
          <w:lang w:eastAsia="pl-PL"/>
        </w:rPr>
      </w:pPr>
      <w:r w:rsidRPr="00D87A36">
        <w:rPr>
          <w:rFonts w:eastAsia="Times New Roman" w:cstheme="minorHAnsi"/>
          <w:color w:val="000000"/>
          <w:lang w:eastAsia="pl-PL"/>
        </w:rPr>
        <w:t xml:space="preserve"> </w:t>
      </w:r>
      <w:r w:rsidRPr="00D87A36">
        <w:rPr>
          <w:rFonts w:eastAsia="Times New Roman" w:cstheme="minorHAnsi"/>
          <w:lang w:eastAsia="pl-PL"/>
        </w:rPr>
        <w:t xml:space="preserve">W przypadku gdy podmiotowe środki dowodowe, w tym oświadczenie, o którym mowa w art. 117 ust. 4 ustawy </w:t>
      </w:r>
      <w:proofErr w:type="spellStart"/>
      <w:r w:rsidRPr="00D87A36">
        <w:rPr>
          <w:rFonts w:eastAsia="Times New Roman" w:cstheme="minorHAnsi"/>
          <w:lang w:eastAsia="pl-PL"/>
        </w:rPr>
        <w:t>Pzp</w:t>
      </w:r>
      <w:proofErr w:type="spellEnd"/>
      <w:r w:rsidRPr="00D87A36">
        <w:rPr>
          <w:rFonts w:eastAsia="Times New Roman" w:cstheme="minorHAnsi"/>
          <w:lang w:eastAsia="pl-PL"/>
        </w:rPr>
        <w:t xml:space="preserve">, oraz zobowiązanie podmiotu udostępniającego zasoby, przedmiotowe środki dowodowe, dokumenty, o których mowa w art. 94 ust. 2 ustawy </w:t>
      </w:r>
      <w:proofErr w:type="spellStart"/>
      <w:r w:rsidRPr="00D87A36">
        <w:rPr>
          <w:rFonts w:eastAsia="Times New Roman" w:cstheme="minorHAnsi"/>
          <w:lang w:eastAsia="pl-PL"/>
        </w:rPr>
        <w:t>Pzp</w:t>
      </w:r>
      <w:proofErr w:type="spellEnd"/>
      <w:r w:rsidRPr="00D87A36">
        <w:rPr>
          <w:rFonts w:eastAsia="Times New Roman" w:cstheme="minorHAnsi"/>
          <w:lang w:eastAsia="pl-PL"/>
        </w:rPr>
        <w:t xml:space="preserve">, niewystawione przez upoważnione podmioty lub pełnomocnictwo, zostały sporządzone jako dokument w postaci papierowej i opatrzone własnoręcznym podpisem, przekazuje się </w:t>
      </w:r>
      <w:r w:rsidRPr="00DA2EBF">
        <w:rPr>
          <w:rFonts w:eastAsia="Times New Roman" w:cstheme="minorHAnsi"/>
          <w:lang w:eastAsia="pl-PL"/>
        </w:rPr>
        <w:t>cyfrowe odwzorowanie tego dokumentu opatrzone kwalifikowanym podpisem elektronicznym, poświadczającym zgodność cyfrowego odwzorowania z dokumentem w postaci papierowej.</w:t>
      </w:r>
    </w:p>
    <w:p w14:paraId="2F5E0A43" w14:textId="77777777" w:rsidR="00E632F7" w:rsidRPr="00D87A36" w:rsidRDefault="00E632F7">
      <w:pPr>
        <w:pStyle w:val="Akapitzlist"/>
        <w:numPr>
          <w:ilvl w:val="0"/>
          <w:numId w:val="58"/>
        </w:numPr>
        <w:tabs>
          <w:tab w:val="clear" w:pos="502"/>
        </w:tabs>
        <w:spacing w:after="0" w:line="276" w:lineRule="auto"/>
        <w:ind w:left="567" w:hanging="567"/>
        <w:jc w:val="both"/>
        <w:textAlignment w:val="baseline"/>
        <w:rPr>
          <w:rFonts w:eastAsia="Times New Roman" w:cstheme="minorHAnsi"/>
          <w:color w:val="000000"/>
          <w:lang w:eastAsia="pl-PL"/>
        </w:rPr>
      </w:pPr>
      <w:r w:rsidRPr="00DA2EBF">
        <w:rPr>
          <w:rFonts w:eastAsia="Times New Roman" w:cstheme="minorHAnsi"/>
          <w:lang w:eastAsia="pl-PL"/>
        </w:rPr>
        <w:t>Poświadczenia zgodności cyfrowego odwzorowania z dokumentem w postaci papierowej,</w:t>
      </w:r>
      <w:r>
        <w:rPr>
          <w:rFonts w:eastAsia="Times New Roman" w:cstheme="minorHAnsi"/>
          <w:lang w:eastAsia="pl-PL"/>
        </w:rPr>
        <w:t xml:space="preserve">                      </w:t>
      </w:r>
      <w:r w:rsidRPr="00D87A36">
        <w:rPr>
          <w:rFonts w:eastAsia="Times New Roman" w:cstheme="minorHAnsi"/>
          <w:lang w:eastAsia="pl-PL"/>
        </w:rPr>
        <w:t xml:space="preserve"> o którym mowa w ust. 2, dokonuje w przypadku:</w:t>
      </w:r>
    </w:p>
    <w:p w14:paraId="45BC77CB" w14:textId="77777777" w:rsidR="00E632F7" w:rsidRPr="002230C1" w:rsidRDefault="00E632F7">
      <w:pPr>
        <w:pStyle w:val="Akapitzlist"/>
        <w:numPr>
          <w:ilvl w:val="0"/>
          <w:numId w:val="61"/>
        </w:numPr>
        <w:spacing w:after="0" w:line="240" w:lineRule="auto"/>
        <w:ind w:left="993" w:hanging="426"/>
        <w:textAlignment w:val="baseline"/>
        <w:rPr>
          <w:rFonts w:eastAsia="Times New Roman" w:cstheme="minorHAnsi"/>
          <w:color w:val="000000"/>
          <w:lang w:eastAsia="pl-PL"/>
        </w:rPr>
      </w:pPr>
      <w:r w:rsidRPr="002230C1">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6A4C7D36" w14:textId="77777777" w:rsidR="00E632F7" w:rsidRPr="002230C1" w:rsidRDefault="00E632F7">
      <w:pPr>
        <w:pStyle w:val="Akapitzlist"/>
        <w:numPr>
          <w:ilvl w:val="0"/>
          <w:numId w:val="61"/>
        </w:numPr>
        <w:spacing w:after="0" w:line="240" w:lineRule="auto"/>
        <w:ind w:left="993" w:hanging="426"/>
        <w:rPr>
          <w:rFonts w:eastAsia="Times New Roman" w:cstheme="minorHAnsi"/>
          <w:lang w:eastAsia="pl-PL"/>
        </w:rPr>
      </w:pPr>
      <w:r w:rsidRPr="002230C1">
        <w:rPr>
          <w:rFonts w:eastAsia="Times New Roman" w:cstheme="minorHAnsi"/>
          <w:lang w:eastAsia="pl-PL"/>
        </w:rPr>
        <w:t xml:space="preserve">przedmiotowego środka dowodowego, dokumentu, o którym mowa w art. 94 ust. 2 ustawy </w:t>
      </w:r>
      <w:proofErr w:type="spellStart"/>
      <w:r w:rsidRPr="002230C1">
        <w:rPr>
          <w:rFonts w:eastAsia="Times New Roman" w:cstheme="minorHAnsi"/>
          <w:lang w:eastAsia="pl-PL"/>
        </w:rPr>
        <w:t>Pzp</w:t>
      </w:r>
      <w:proofErr w:type="spellEnd"/>
      <w:r w:rsidRPr="002230C1">
        <w:rPr>
          <w:rFonts w:eastAsia="Times New Roman" w:cstheme="minorHAnsi"/>
          <w:lang w:eastAsia="pl-PL"/>
        </w:rPr>
        <w:t xml:space="preserve">, oświadczenia, o którym mowa w art. 117 ust. 4 ustawy </w:t>
      </w:r>
      <w:proofErr w:type="spellStart"/>
      <w:r w:rsidRPr="002230C1">
        <w:rPr>
          <w:rFonts w:eastAsia="Times New Roman" w:cstheme="minorHAnsi"/>
          <w:lang w:eastAsia="pl-PL"/>
        </w:rPr>
        <w:t>Pzp</w:t>
      </w:r>
      <w:proofErr w:type="spellEnd"/>
      <w:r w:rsidRPr="002230C1">
        <w:rPr>
          <w:rFonts w:eastAsia="Times New Roman" w:cstheme="minorHAnsi"/>
          <w:lang w:eastAsia="pl-PL"/>
        </w:rPr>
        <w:t>, lub zobowiązania podmiotu udostępniającego zasoby - odpowiednio wykonawca lub wykonawca wspólnie ubiegający się o udzielenie zamówienia; </w:t>
      </w:r>
    </w:p>
    <w:p w14:paraId="136C71FD" w14:textId="77777777" w:rsidR="00E632F7" w:rsidRPr="002230C1" w:rsidRDefault="00E632F7">
      <w:pPr>
        <w:pStyle w:val="Akapitzlist"/>
        <w:numPr>
          <w:ilvl w:val="0"/>
          <w:numId w:val="61"/>
        </w:numPr>
        <w:spacing w:after="0" w:line="240" w:lineRule="auto"/>
        <w:ind w:left="993" w:hanging="426"/>
        <w:rPr>
          <w:rFonts w:eastAsia="Times New Roman" w:cstheme="minorHAnsi"/>
          <w:lang w:eastAsia="pl-PL"/>
        </w:rPr>
      </w:pPr>
      <w:r w:rsidRPr="002230C1">
        <w:rPr>
          <w:rFonts w:eastAsia="Times New Roman" w:cstheme="minorHAnsi"/>
          <w:lang w:eastAsia="pl-PL"/>
        </w:rPr>
        <w:t>pełnomocnictwa - mocodawca.</w:t>
      </w:r>
    </w:p>
    <w:p w14:paraId="425DA391" w14:textId="77777777" w:rsidR="00E632F7" w:rsidRPr="00DC44B0" w:rsidRDefault="00E632F7">
      <w:pPr>
        <w:pStyle w:val="Akapitzlist"/>
        <w:numPr>
          <w:ilvl w:val="0"/>
          <w:numId w:val="58"/>
        </w:numPr>
        <w:tabs>
          <w:tab w:val="clear" w:pos="502"/>
        </w:tabs>
        <w:spacing w:after="0" w:line="276" w:lineRule="auto"/>
        <w:ind w:left="567" w:hanging="567"/>
        <w:rPr>
          <w:rFonts w:eastAsia="Times New Roman" w:cstheme="minorHAnsi"/>
          <w:lang w:eastAsia="pl-PL"/>
        </w:rPr>
      </w:pPr>
      <w:r w:rsidRPr="00D87A36">
        <w:rPr>
          <w:rFonts w:eastAsia="Times New Roman" w:cstheme="minorHAnsi"/>
          <w:lang w:eastAsia="pl-PL"/>
        </w:rPr>
        <w:t>Poświadczenia zgodności cyfrowego odwzorowania z dokumentem w postaci papierowej, o którym mowa w ust. 2, może dokonać również notariusz.</w:t>
      </w:r>
    </w:p>
    <w:p w14:paraId="1D58D568"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BD1464">
        <w:rPr>
          <w:rFonts w:eastAsia="Times New Roman" w:cs="Times New Roman"/>
          <w:color w:val="000000"/>
          <w:lang w:eastAsia="pl-PL"/>
        </w:rPr>
        <w:t>Podpisy kwalifikowane wykorzystywane przez wykonawców do podpisywania wszelkich plików</w:t>
      </w:r>
      <w:r>
        <w:rPr>
          <w:rFonts w:eastAsia="Times New Roman" w:cs="Times New Roman"/>
          <w:color w:val="000000"/>
          <w:lang w:eastAsia="pl-PL"/>
        </w:rPr>
        <w:t xml:space="preserve"> </w:t>
      </w:r>
      <w:r w:rsidRPr="00BD1464">
        <w:rPr>
          <w:rFonts w:eastAsia="Times New Roman" w:cs="Times New Roman"/>
          <w:color w:val="000000"/>
          <w:lang w:eastAsia="pl-PL"/>
        </w:rPr>
        <w:t>muszą spełniać “Rozporządzenie Parlamentu Europejskiego i Rady w sprawie identyfikacji elektronicznej i usług zaufania w odniesieniu do transakcji elektronicznych na rynku wewnętrznym (</w:t>
      </w:r>
      <w:proofErr w:type="spellStart"/>
      <w:r w:rsidRPr="00BD1464">
        <w:rPr>
          <w:rFonts w:eastAsia="Times New Roman" w:cs="Times New Roman"/>
          <w:color w:val="000000"/>
          <w:lang w:eastAsia="pl-PL"/>
        </w:rPr>
        <w:t>eIDAS</w:t>
      </w:r>
      <w:proofErr w:type="spellEnd"/>
      <w:r w:rsidRPr="00BD1464">
        <w:rPr>
          <w:rFonts w:eastAsia="Times New Roman" w:cs="Times New Roman"/>
          <w:color w:val="000000"/>
          <w:lang w:eastAsia="pl-PL"/>
        </w:rPr>
        <w:t>) (UE) nr 910/2014 - od 1 lipca 2016 roku”.</w:t>
      </w:r>
    </w:p>
    <w:p w14:paraId="73FFC78D"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color w:val="000000"/>
          <w:lang w:eastAsia="pl-PL"/>
        </w:rPr>
        <w:t xml:space="preserve">W przypadku wykorzystania formatu podpisu </w:t>
      </w:r>
      <w:proofErr w:type="spellStart"/>
      <w:r w:rsidRPr="00DC44B0">
        <w:rPr>
          <w:rFonts w:eastAsia="Times New Roman" w:cs="Times New Roman"/>
          <w:color w:val="000000"/>
          <w:lang w:eastAsia="pl-PL"/>
        </w:rPr>
        <w:t>XAdES</w:t>
      </w:r>
      <w:proofErr w:type="spellEnd"/>
      <w:r w:rsidRPr="00DC44B0">
        <w:rPr>
          <w:rFonts w:eastAsia="Times New Roman" w:cs="Times New Roman"/>
          <w:color w:val="000000"/>
          <w:lang w:eastAsia="pl-PL"/>
        </w:rPr>
        <w:t xml:space="preserve"> zewnętrzny. Zamawiający wymaga dołączenia odpowiedniej ilości plików, podpisywanych plików z danymi oraz plików </w:t>
      </w:r>
      <w:proofErr w:type="spellStart"/>
      <w:r w:rsidRPr="00DC44B0">
        <w:rPr>
          <w:rFonts w:eastAsia="Times New Roman" w:cs="Times New Roman"/>
          <w:color w:val="000000"/>
          <w:lang w:eastAsia="pl-PL"/>
        </w:rPr>
        <w:t>XAdES</w:t>
      </w:r>
      <w:proofErr w:type="spellEnd"/>
      <w:r w:rsidRPr="00DC44B0">
        <w:rPr>
          <w:rFonts w:eastAsia="Times New Roman" w:cs="Times New Roman"/>
          <w:color w:val="000000"/>
          <w:lang w:eastAsia="pl-PL"/>
        </w:rPr>
        <w:t>.</w:t>
      </w:r>
    </w:p>
    <w:p w14:paraId="36976515"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color w:val="000000"/>
          <w:lang w:eastAsia="pl-PL"/>
        </w:rPr>
        <w:t xml:space="preserve">Zgodnie z art. 18 ust. 3 ustawy </w:t>
      </w:r>
      <w:proofErr w:type="spellStart"/>
      <w:r w:rsidRPr="00DC44B0">
        <w:rPr>
          <w:rFonts w:eastAsia="Times New Roman" w:cs="Times New Roman"/>
          <w:color w:val="000000"/>
          <w:lang w:eastAsia="pl-PL"/>
        </w:rPr>
        <w:t>Pzp</w:t>
      </w:r>
      <w:proofErr w:type="spellEnd"/>
      <w:r w:rsidRPr="00DC44B0">
        <w:rPr>
          <w:rFonts w:eastAsia="Times New Roman" w:cs="Times New Roman"/>
          <w:color w:val="000000"/>
          <w:lang w:eastAsia="pl-PL"/>
        </w:rPr>
        <w:t>,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14:paraId="690DB004"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color w:val="000000"/>
          <w:lang w:eastAsia="pl-PL"/>
        </w:rPr>
        <w:t xml:space="preserve">Wykonawca, za pośrednictwem </w:t>
      </w:r>
      <w:hyperlink r:id="rId14" w:history="1">
        <w:r w:rsidRPr="00DC44B0">
          <w:rPr>
            <w:rFonts w:eastAsia="Times New Roman" w:cs="Times New Roman"/>
            <w:color w:val="1155CC"/>
            <w:u w:val="single"/>
            <w:lang w:eastAsia="pl-PL"/>
          </w:rPr>
          <w:t>platformazakupowa.pl</w:t>
        </w:r>
      </w:hyperlink>
      <w:r w:rsidRPr="00DC44B0">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 </w:t>
      </w:r>
      <w:hyperlink r:id="rId15" w:history="1">
        <w:r w:rsidRPr="00DC44B0">
          <w:rPr>
            <w:rStyle w:val="Hipercze"/>
            <w:rFonts w:eastAsia="Times New Roman" w:cs="Times New Roman"/>
            <w:lang w:eastAsia="pl-PL"/>
          </w:rPr>
          <w:t>https://platformazakupowa.pl/strona/45-instrukcje</w:t>
        </w:r>
      </w:hyperlink>
    </w:p>
    <w:p w14:paraId="4D267E0B"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58BE37BF"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color w:val="000000"/>
          <w:lang w:eastAsia="pl-PL"/>
        </w:rPr>
        <w:lastRenderedPageBreak/>
        <w:t xml:space="preserve">Dokumenty i oświadczenia składane przez wykonawcę powinny być w języku polskim. W przypadku  załączenia dokumentów sporządzonych w innym języku niż dopuszczony, wykonawca zobowiązany jest załączyć </w:t>
      </w:r>
      <w:r w:rsidRPr="00DC44B0">
        <w:rPr>
          <w:rFonts w:eastAsia="Times New Roman" w:cs="Times New Roman"/>
          <w:lang w:eastAsia="pl-PL"/>
        </w:rPr>
        <w:t xml:space="preserve">tłumaczenie na język polski. </w:t>
      </w:r>
    </w:p>
    <w:p w14:paraId="146D8CBB"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lang w:eastAsia="pl-PL"/>
        </w:rPr>
        <w:t>Zgodnie z definicją dokumentu elektronicznego z art.3 ustęp 2 Ustawy</w:t>
      </w:r>
      <w:r w:rsidRPr="00DC44B0">
        <w:rPr>
          <w:rFonts w:eastAsia="Times New Roman" w:cs="Times New Roman"/>
          <w:color w:val="000000"/>
          <w:lang w:eastAsia="pl-PL"/>
        </w:rPr>
        <w:t xml:space="preserve">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9BC9C74"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eastAsia="Times New Roman" w:cs="Times New Roman"/>
          <w:color w:val="000000"/>
          <w:lang w:eastAsia="pl-PL"/>
        </w:rPr>
        <w:t>Maksymalny rozmiar jednego pliku przesyłanego za pośrednictwem dedykowanych formularzy do: złożenia, zmiany, wycofania oferty wynosi 150 MB natomiast przy komunikacji wielkość pliku to maksymalnie 500 MB.</w:t>
      </w:r>
    </w:p>
    <w:p w14:paraId="63CAE2A8" w14:textId="77777777" w:rsidR="00E632F7"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ascii="Calibri" w:eastAsia="Times New Roman" w:hAnsi="Calibri" w:cs="Times New Roman"/>
          <w:color w:val="000000"/>
          <w:lang w:eastAsia="pl-PL"/>
        </w:rPr>
        <w:t>Zamawiający rekomenduje wykorzystanie formatów: .pdf .</w:t>
      </w:r>
      <w:proofErr w:type="spellStart"/>
      <w:r w:rsidRPr="00DC44B0">
        <w:rPr>
          <w:rFonts w:ascii="Calibri" w:eastAsia="Times New Roman" w:hAnsi="Calibri" w:cs="Times New Roman"/>
          <w:color w:val="000000"/>
          <w:lang w:eastAsia="pl-PL"/>
        </w:rPr>
        <w:t>doc</w:t>
      </w:r>
      <w:proofErr w:type="spellEnd"/>
      <w:r w:rsidRPr="00DC44B0">
        <w:rPr>
          <w:rFonts w:ascii="Calibri" w:eastAsia="Times New Roman" w:hAnsi="Calibri" w:cs="Times New Roman"/>
          <w:color w:val="000000"/>
          <w:lang w:eastAsia="pl-PL"/>
        </w:rPr>
        <w:t xml:space="preserve"> .xls .jpg (.</w:t>
      </w:r>
      <w:proofErr w:type="spellStart"/>
      <w:r w:rsidRPr="00DC44B0">
        <w:rPr>
          <w:rFonts w:ascii="Calibri" w:eastAsia="Times New Roman" w:hAnsi="Calibri" w:cs="Times New Roman"/>
          <w:color w:val="000000"/>
          <w:lang w:eastAsia="pl-PL"/>
        </w:rPr>
        <w:t>jpeg</w:t>
      </w:r>
      <w:proofErr w:type="spellEnd"/>
      <w:r w:rsidRPr="00DC44B0">
        <w:rPr>
          <w:rFonts w:ascii="Calibri" w:eastAsia="Times New Roman" w:hAnsi="Calibri" w:cs="Times New Roman"/>
          <w:color w:val="000000"/>
          <w:lang w:eastAsia="pl-PL"/>
        </w:rPr>
        <w:t xml:space="preserve">) </w:t>
      </w:r>
      <w:r w:rsidRPr="00DC44B0">
        <w:rPr>
          <w:rFonts w:ascii="Calibri" w:eastAsia="Times New Roman" w:hAnsi="Calibri" w:cs="Times New Roman"/>
          <w:b/>
          <w:bCs/>
          <w:color w:val="000000"/>
          <w:lang w:eastAsia="pl-PL"/>
        </w:rPr>
        <w:t>ze szczególnym wskazaniem na .pdf</w:t>
      </w:r>
    </w:p>
    <w:p w14:paraId="79664309" w14:textId="77777777" w:rsidR="00E632F7" w:rsidRPr="00DC44B0" w:rsidRDefault="00E632F7">
      <w:pPr>
        <w:numPr>
          <w:ilvl w:val="0"/>
          <w:numId w:val="58"/>
        </w:numPr>
        <w:tabs>
          <w:tab w:val="clear" w:pos="502"/>
        </w:tabs>
        <w:spacing w:after="0" w:line="276" w:lineRule="auto"/>
        <w:ind w:left="567" w:hanging="567"/>
        <w:jc w:val="both"/>
        <w:textAlignment w:val="baseline"/>
        <w:rPr>
          <w:rFonts w:eastAsia="Times New Roman" w:cs="Times New Roman"/>
          <w:color w:val="000000"/>
          <w:lang w:eastAsia="pl-PL"/>
        </w:rPr>
      </w:pPr>
      <w:r w:rsidRPr="00DC44B0">
        <w:rPr>
          <w:rFonts w:ascii="Calibri" w:eastAsia="Times New Roman" w:hAnsi="Calibri" w:cs="Times New Roman"/>
          <w:color w:val="000000"/>
          <w:lang w:eastAsia="pl-PL"/>
        </w:rPr>
        <w:t xml:space="preserve">W celu ewentualnej kompresji danych Zamawiający rekomenduje wykorzystanie jednego z formatów: </w:t>
      </w:r>
    </w:p>
    <w:p w14:paraId="6326A1B6" w14:textId="77777777" w:rsidR="00E632F7" w:rsidRDefault="00E632F7">
      <w:pPr>
        <w:pStyle w:val="Akapitzlist"/>
        <w:numPr>
          <w:ilvl w:val="0"/>
          <w:numId w:val="60"/>
        </w:numPr>
        <w:spacing w:after="0" w:line="276" w:lineRule="auto"/>
        <w:ind w:left="993" w:hanging="284"/>
        <w:jc w:val="both"/>
        <w:textAlignment w:val="baseline"/>
        <w:rPr>
          <w:rFonts w:ascii="Calibri" w:eastAsia="Times New Roman" w:hAnsi="Calibri" w:cs="Times New Roman"/>
          <w:color w:val="000000"/>
          <w:lang w:eastAsia="pl-PL"/>
        </w:rPr>
      </w:pPr>
      <w:r w:rsidRPr="004D7280">
        <w:rPr>
          <w:rFonts w:ascii="Calibri" w:eastAsia="Times New Roman" w:hAnsi="Calibri" w:cs="Times New Roman"/>
          <w:color w:val="000000"/>
          <w:lang w:eastAsia="pl-PL"/>
        </w:rPr>
        <w:t>.zip</w:t>
      </w:r>
    </w:p>
    <w:p w14:paraId="5C169D41" w14:textId="77777777" w:rsidR="00E632F7" w:rsidRPr="004D7280" w:rsidRDefault="00E632F7">
      <w:pPr>
        <w:pStyle w:val="Akapitzlist"/>
        <w:numPr>
          <w:ilvl w:val="0"/>
          <w:numId w:val="60"/>
        </w:numPr>
        <w:spacing w:after="0" w:line="276" w:lineRule="auto"/>
        <w:ind w:left="993" w:hanging="284"/>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.7Z</w:t>
      </w:r>
    </w:p>
    <w:p w14:paraId="6A9BB428"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 xml:space="preserve">Wśród formatów powszechnych a </w:t>
      </w:r>
      <w:r w:rsidRPr="004D7280">
        <w:rPr>
          <w:rFonts w:ascii="Calibri" w:eastAsia="Times New Roman" w:hAnsi="Calibri" w:cs="Times New Roman"/>
          <w:b/>
          <w:bCs/>
          <w:color w:val="000000"/>
          <w:lang w:eastAsia="pl-PL"/>
        </w:rPr>
        <w:t>NIE wskazanych</w:t>
      </w:r>
      <w:r w:rsidRPr="004D7280">
        <w:rPr>
          <w:rFonts w:ascii="Calibri" w:eastAsia="Times New Roman" w:hAnsi="Calibri" w:cs="Times New Roman"/>
          <w:color w:val="000000"/>
          <w:lang w:eastAsia="pl-PL"/>
        </w:rPr>
        <w:t xml:space="preserve"> w rozporządzeniu występują: .</w:t>
      </w:r>
      <w:proofErr w:type="spellStart"/>
      <w:r w:rsidRPr="004D7280">
        <w:rPr>
          <w:rFonts w:ascii="Calibri" w:eastAsia="Times New Roman" w:hAnsi="Calibri" w:cs="Times New Roman"/>
          <w:color w:val="000000"/>
          <w:lang w:eastAsia="pl-PL"/>
        </w:rPr>
        <w:t>rar</w:t>
      </w:r>
      <w:proofErr w:type="spellEnd"/>
      <w:r w:rsidRPr="004D7280">
        <w:rPr>
          <w:rFonts w:ascii="Calibri" w:eastAsia="Times New Roman" w:hAnsi="Calibri" w:cs="Times New Roman"/>
          <w:color w:val="000000"/>
          <w:lang w:eastAsia="pl-PL"/>
        </w:rPr>
        <w:t xml:space="preserve"> .gif .</w:t>
      </w:r>
      <w:proofErr w:type="spellStart"/>
      <w:r w:rsidRPr="004D7280">
        <w:rPr>
          <w:rFonts w:ascii="Calibri" w:eastAsia="Times New Roman" w:hAnsi="Calibri" w:cs="Times New Roman"/>
          <w:color w:val="000000"/>
          <w:lang w:eastAsia="pl-PL"/>
        </w:rPr>
        <w:t>bmp</w:t>
      </w:r>
      <w:proofErr w:type="spellEnd"/>
      <w:r w:rsidRPr="004D7280">
        <w:rPr>
          <w:rFonts w:ascii="Calibri" w:eastAsia="Times New Roman" w:hAnsi="Calibri" w:cs="Times New Roman"/>
          <w:color w:val="000000"/>
          <w:lang w:eastAsia="pl-PL"/>
        </w:rPr>
        <w:t xml:space="preserve"> .</w:t>
      </w:r>
      <w:proofErr w:type="spellStart"/>
      <w:r w:rsidRPr="004D7280">
        <w:rPr>
          <w:rFonts w:ascii="Calibri" w:eastAsia="Times New Roman" w:hAnsi="Calibri" w:cs="Times New Roman"/>
          <w:color w:val="000000"/>
          <w:lang w:eastAsia="pl-PL"/>
        </w:rPr>
        <w:t>numbers</w:t>
      </w:r>
      <w:proofErr w:type="spellEnd"/>
      <w:r w:rsidRPr="004D7280">
        <w:rPr>
          <w:rFonts w:ascii="Calibri" w:eastAsia="Times New Roman" w:hAnsi="Calibri" w:cs="Times New Roman"/>
          <w:color w:val="000000"/>
          <w:lang w:eastAsia="pl-PL"/>
        </w:rPr>
        <w:t xml:space="preserve"> .</w:t>
      </w:r>
      <w:proofErr w:type="spellStart"/>
      <w:r w:rsidRPr="004D7280">
        <w:rPr>
          <w:rFonts w:ascii="Calibri" w:eastAsia="Times New Roman" w:hAnsi="Calibri" w:cs="Times New Roman"/>
          <w:color w:val="000000"/>
          <w:lang w:eastAsia="pl-PL"/>
        </w:rPr>
        <w:t>pages</w:t>
      </w:r>
      <w:proofErr w:type="spellEnd"/>
      <w:r w:rsidRPr="004D7280">
        <w:rPr>
          <w:rFonts w:ascii="Calibri" w:eastAsia="Times New Roman" w:hAnsi="Calibri" w:cs="Times New Roman"/>
          <w:color w:val="000000"/>
          <w:lang w:eastAsia="pl-PL"/>
        </w:rPr>
        <w:t xml:space="preserve">. </w:t>
      </w:r>
      <w:r w:rsidRPr="004D7280">
        <w:rPr>
          <w:rFonts w:ascii="Calibri" w:eastAsia="Times New Roman" w:hAnsi="Calibri" w:cs="Times New Roman"/>
          <w:b/>
          <w:bCs/>
          <w:color w:val="000000"/>
          <w:lang w:eastAsia="pl-PL"/>
        </w:rPr>
        <w:t>Dokumenty złożone w takich plikach zostaną uznane za złożone nieskutecznie.</w:t>
      </w:r>
    </w:p>
    <w:p w14:paraId="725B51CC"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D7280">
        <w:rPr>
          <w:rFonts w:ascii="Calibri" w:eastAsia="Times New Roman" w:hAnsi="Calibri" w:cs="Times New Roman"/>
          <w:color w:val="000000"/>
          <w:lang w:eastAsia="pl-PL"/>
        </w:rPr>
        <w:t>PAdES</w:t>
      </w:r>
      <w:proofErr w:type="spellEnd"/>
      <w:r w:rsidRPr="004D7280">
        <w:rPr>
          <w:rFonts w:ascii="Calibri" w:eastAsia="Times New Roman" w:hAnsi="Calibri" w:cs="Times New Roman"/>
          <w:color w:val="000000"/>
          <w:lang w:eastAsia="pl-PL"/>
        </w:rPr>
        <w:t>. </w:t>
      </w:r>
    </w:p>
    <w:p w14:paraId="345DF533"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 xml:space="preserve">Pliki w innych formatach niż PDF zaleca się opatrzyć zewnętrznym podpisem </w:t>
      </w:r>
      <w:proofErr w:type="spellStart"/>
      <w:r w:rsidRPr="004D7280">
        <w:rPr>
          <w:rFonts w:ascii="Calibri" w:eastAsia="Times New Roman" w:hAnsi="Calibri" w:cs="Times New Roman"/>
          <w:color w:val="000000"/>
          <w:lang w:eastAsia="pl-PL"/>
        </w:rPr>
        <w:t>XAdES</w:t>
      </w:r>
      <w:proofErr w:type="spellEnd"/>
      <w:r w:rsidRPr="004D7280">
        <w:rPr>
          <w:rFonts w:ascii="Calibri" w:eastAsia="Times New Roman" w:hAnsi="Calibri" w:cs="Times New Roman"/>
          <w:color w:val="000000"/>
          <w:lang w:eastAsia="pl-PL"/>
        </w:rPr>
        <w:t>. Wykonawca powinien pamiętać, aby plik z podpisem przekazywać łącznie z dokumentem podpisywanym.</w:t>
      </w:r>
    </w:p>
    <w:p w14:paraId="13946332"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Zaleca się, aby komunikacja z wykonawcami odbywała się tylko na Platformie za pośrednictwem formularza “Wyślij wiadomość do zamawiającego”, nie za pośrednictwem adresu email.</w:t>
      </w:r>
    </w:p>
    <w:p w14:paraId="3EAE3B72"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Osobą składającą ofertę powinna być osoba kontaktowa podawana w dokumentacji.</w:t>
      </w:r>
    </w:p>
    <w:p w14:paraId="3D2B6CCA"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5F95C32"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Podczas podpisywania plików zaleca się stosowanie algorytmu skrótu SHA2 zamiast SHA1.  </w:t>
      </w:r>
    </w:p>
    <w:p w14:paraId="0A52C9B4"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Jeśli wykonawca pakuje dokumenty np. w plik ZIP zalecamy wcześniejsze podpisanie każdego ze skompresowanych plików. </w:t>
      </w:r>
    </w:p>
    <w:p w14:paraId="2510A235" w14:textId="77777777" w:rsidR="00E632F7" w:rsidRPr="004D7280" w:rsidRDefault="00E632F7">
      <w:pPr>
        <w:pStyle w:val="Akapitzlist"/>
        <w:numPr>
          <w:ilvl w:val="0"/>
          <w:numId w:val="58"/>
        </w:numPr>
        <w:tabs>
          <w:tab w:val="clear" w:pos="502"/>
        </w:tabs>
        <w:spacing w:after="0" w:line="276" w:lineRule="auto"/>
        <w:ind w:left="567" w:hanging="567"/>
        <w:contextualSpacing w:val="0"/>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Zamawiający rekomenduje wykorzystanie podpisu z kwalifikowanym znacznikiem czasu.</w:t>
      </w:r>
    </w:p>
    <w:p w14:paraId="27E7C339" w14:textId="42EE4EDA" w:rsidR="00AD01F8" w:rsidRPr="002230C1" w:rsidRDefault="00E632F7" w:rsidP="002230C1">
      <w:pPr>
        <w:spacing w:line="276" w:lineRule="auto"/>
        <w:ind w:left="567"/>
        <w:jc w:val="both"/>
        <w:textAlignment w:val="baseline"/>
        <w:rPr>
          <w:rFonts w:eastAsia="Times New Roman" w:cs="Times New Roman"/>
          <w:color w:val="000000"/>
          <w:lang w:eastAsia="pl-PL"/>
        </w:rPr>
      </w:pPr>
      <w:r w:rsidRPr="004D7280">
        <w:rPr>
          <w:rFonts w:ascii="Calibri" w:eastAsia="Times New Roman" w:hAnsi="Calibri" w:cs="Times New Roman"/>
          <w:color w:val="000000"/>
          <w:lang w:eastAsia="pl-PL"/>
        </w:rPr>
        <w:t xml:space="preserve">Zamawiający zaleca aby </w:t>
      </w:r>
      <w:r w:rsidRPr="00B63455">
        <w:rPr>
          <w:rFonts w:ascii="Calibri" w:eastAsia="Times New Roman" w:hAnsi="Calibri" w:cs="Times New Roman"/>
          <w:color w:val="000000"/>
          <w:u w:val="single"/>
          <w:lang w:eastAsia="pl-PL"/>
        </w:rPr>
        <w:t xml:space="preserve">nie </w:t>
      </w:r>
      <w:r w:rsidRPr="004D7280">
        <w:rPr>
          <w:rFonts w:ascii="Calibri" w:eastAsia="Times New Roman" w:hAnsi="Calibri" w:cs="Times New Roman"/>
          <w:color w:val="000000"/>
          <w:lang w:eastAsia="pl-PL"/>
        </w:rPr>
        <w:t>wprowadzać jakichkolwiek zmian w plikach po podpisaniu ich podpisem kwalifikowanym. Może to skutkować naruszeniem integralności plików co równoważne będzie z koniecznością odrzucenia oferty w postępowaniu</w:t>
      </w:r>
      <w:r w:rsidR="00CA69E0" w:rsidRPr="002230C1">
        <w:rPr>
          <w:rFonts w:ascii="Calibri" w:eastAsia="Times New Roman" w:hAnsi="Calibri" w:cs="Times New Roman"/>
          <w:color w:val="000000"/>
          <w:lang w:eastAsia="pl-PL"/>
        </w:rPr>
        <w:t>.</w:t>
      </w:r>
    </w:p>
    <w:p w14:paraId="0DB1A4A6" w14:textId="67416E87" w:rsidR="006D7B32" w:rsidRPr="00B575EE" w:rsidRDefault="00D35569" w:rsidP="002230C1">
      <w:pPr>
        <w:pStyle w:val="Nagwek2"/>
        <w:numPr>
          <w:ilvl w:val="0"/>
          <w:numId w:val="2"/>
        </w:numPr>
        <w:ind w:left="851" w:hanging="567"/>
        <w:jc w:val="both"/>
      </w:pPr>
      <w:bookmarkStart w:id="41" w:name="_Toc144879870"/>
      <w:r w:rsidRPr="00BB48A1">
        <w:t>Opis sposobu obliczenia ceny</w:t>
      </w:r>
      <w:bookmarkEnd w:id="41"/>
    </w:p>
    <w:p w14:paraId="494AB2D4" w14:textId="77777777" w:rsidR="00EB7DEC" w:rsidRDefault="00EB7DEC">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EB7DEC">
        <w:rPr>
          <w:rFonts w:ascii="Calibri" w:hAnsi="Calibri" w:cs="Calibri"/>
          <w:sz w:val="22"/>
          <w:szCs w:val="22"/>
        </w:rPr>
        <w:t>W druku formularza ofertowego – załącznik nr 1 do SIWZ należy podać ryczałtową cenę oferty brutto, która musi określać całkowitą wycenę przedmiotu zamówienia.</w:t>
      </w:r>
    </w:p>
    <w:p w14:paraId="7620ACB5" w14:textId="4550D6BC" w:rsidR="00EB7DEC" w:rsidRPr="00EB7DEC" w:rsidRDefault="00EB7DEC">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EB7DEC">
        <w:rPr>
          <w:rFonts w:ascii="Calibri" w:hAnsi="Calibri" w:cs="Calibri"/>
          <w:sz w:val="22"/>
          <w:szCs w:val="22"/>
        </w:rPr>
        <w:lastRenderedPageBreak/>
        <w:t>Cena ofertowa musi uwzględniać wszystkie należne Wykonawcy elementy wynagrodzenia wynikające z tytułu przygotowania oferty, realizacji i rozliczenia przedmiotu zamówienia, m.in.:</w:t>
      </w:r>
    </w:p>
    <w:p w14:paraId="5E8E91B1" w14:textId="77777777" w:rsidR="00EB7DEC" w:rsidRPr="00EB7DEC" w:rsidRDefault="00EB7DEC">
      <w:pPr>
        <w:pStyle w:val="Tekstpodstawowy"/>
        <w:numPr>
          <w:ilvl w:val="0"/>
          <w:numId w:val="62"/>
        </w:numPr>
        <w:suppressAutoHyphens/>
        <w:overflowPunct w:val="0"/>
        <w:autoSpaceDE w:val="0"/>
        <w:spacing w:after="0" w:line="276" w:lineRule="auto"/>
        <w:ind w:left="993" w:hanging="426"/>
        <w:jc w:val="both"/>
        <w:textAlignment w:val="baseline"/>
        <w:rPr>
          <w:rFonts w:ascii="Calibri" w:hAnsi="Calibri" w:cs="Calibri"/>
          <w:sz w:val="22"/>
          <w:szCs w:val="22"/>
        </w:rPr>
      </w:pPr>
      <w:r w:rsidRPr="00EB7DEC">
        <w:rPr>
          <w:rFonts w:ascii="Calibri" w:hAnsi="Calibri" w:cs="Calibri"/>
          <w:sz w:val="22"/>
          <w:szCs w:val="22"/>
        </w:rPr>
        <w:t>koszty utworzenia GPSZOK (zakup sprzętu i urządzeń wraz z niezbędnym oprogramowaniem oraz przystosowanie infrastruktury technicznej, itp.),</w:t>
      </w:r>
    </w:p>
    <w:p w14:paraId="1E78098C" w14:textId="77777777" w:rsidR="00EB7DEC" w:rsidRPr="00EB7DEC" w:rsidRDefault="00EB7DEC">
      <w:pPr>
        <w:pStyle w:val="Tekstpodstawowy"/>
        <w:numPr>
          <w:ilvl w:val="0"/>
          <w:numId w:val="62"/>
        </w:numPr>
        <w:suppressAutoHyphens/>
        <w:overflowPunct w:val="0"/>
        <w:autoSpaceDE w:val="0"/>
        <w:spacing w:after="0" w:line="276" w:lineRule="auto"/>
        <w:ind w:left="993" w:hanging="426"/>
        <w:jc w:val="both"/>
        <w:textAlignment w:val="baseline"/>
        <w:rPr>
          <w:rFonts w:ascii="Calibri" w:hAnsi="Calibri" w:cs="Calibri"/>
          <w:sz w:val="22"/>
          <w:szCs w:val="22"/>
        </w:rPr>
      </w:pPr>
      <w:r w:rsidRPr="00EB7DEC">
        <w:rPr>
          <w:rFonts w:ascii="Calibri" w:hAnsi="Calibri" w:cs="Calibri"/>
          <w:sz w:val="22"/>
          <w:szCs w:val="22"/>
        </w:rPr>
        <w:t>koszty funkcjonowania GPSZOK (bieżące utrzymanie np. media, sprzątanie, odkażanie, koszty osobowe, koszty transportu i przekazania do odzysku lub unieszkodliwiania, itp.).</w:t>
      </w:r>
    </w:p>
    <w:p w14:paraId="7E12F5F4" w14:textId="77777777" w:rsidR="00EB7DEC" w:rsidRPr="00EB7DEC" w:rsidRDefault="00EB7DEC">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EB7DEC">
        <w:rPr>
          <w:rFonts w:ascii="Calibri" w:hAnsi="Calibri" w:cs="Calibri"/>
          <w:sz w:val="22"/>
          <w:szCs w:val="22"/>
        </w:rPr>
        <w:t>Całość materiałów oraz środków technicznych niezbędnych do wykonania zamówienia dostarcza Wykonawca.</w:t>
      </w:r>
    </w:p>
    <w:p w14:paraId="38729763" w14:textId="77777777" w:rsidR="00EB7DEC" w:rsidRPr="00EB7DEC" w:rsidRDefault="00EB7DEC">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EB7DEC">
        <w:rPr>
          <w:rFonts w:ascii="Calibri" w:hAnsi="Calibri" w:cs="Calibri"/>
          <w:sz w:val="22"/>
          <w:szCs w:val="22"/>
        </w:rPr>
        <w:t>W wyniku nieuwzględnienia okoliczności, które mogą wpłynąć na cenę zamówienia, Wykonawca ponosić będzie skutki błędów w ofercie. Od Wykonawcy wymagane jest bardzo szczegółowe zapoznanie się z przedmiotem zamówienia, a także sprawdzenie warunków wykonania zamówienia i skalkulowanie ceny oferty z należytą starannością.</w:t>
      </w:r>
    </w:p>
    <w:p w14:paraId="6E442385" w14:textId="52B47D65" w:rsidR="00B575EE" w:rsidRPr="00EB7DEC" w:rsidRDefault="00EB7DEC">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EB7DEC">
        <w:rPr>
          <w:rFonts w:ascii="Calibri" w:hAnsi="Calibri" w:cs="Calibri"/>
          <w:sz w:val="22"/>
          <w:szCs w:val="22"/>
        </w:rPr>
        <w:t>Cena ma być wyrażona w złotych polskich brutto z uwzględnieniem należnego podatku VAT.</w:t>
      </w:r>
      <w:r>
        <w:rPr>
          <w:rFonts w:ascii="Calibri" w:hAnsi="Calibri" w:cs="Calibri"/>
          <w:sz w:val="22"/>
          <w:szCs w:val="22"/>
        </w:rPr>
        <w:t xml:space="preserve"> </w:t>
      </w:r>
      <w:r w:rsidR="00B575EE" w:rsidRPr="00EB7DEC">
        <w:rPr>
          <w:rFonts w:ascii="Calibri" w:hAnsi="Calibri" w:cs="Calibri"/>
          <w:sz w:val="22"/>
          <w:szCs w:val="22"/>
        </w:rPr>
        <w:t>Cenę oferty należy podać z dokładnością do dwóch miejsc po przecinku (zł/gr).</w:t>
      </w:r>
    </w:p>
    <w:p w14:paraId="3E807303" w14:textId="77777777" w:rsidR="007043F5" w:rsidRDefault="00B575EE">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B575EE">
        <w:rPr>
          <w:rFonts w:ascii="Calibri" w:hAnsi="Calibri" w:cs="Calibri"/>
          <w:sz w:val="22"/>
          <w:szCs w:val="22"/>
        </w:rPr>
        <w:t>Wykonawca zobowiązany jest zastosować stawkę VAT zgodnie z obowiązującymi przepisami ustawy z 11 marca 2004 r. o podatku od towarów i usług.</w:t>
      </w:r>
    </w:p>
    <w:p w14:paraId="558B6A9D" w14:textId="6B7339E2" w:rsidR="00B575EE" w:rsidRPr="007043F5" w:rsidRDefault="00B575EE">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7043F5">
        <w:rPr>
          <w:rFonts w:ascii="Calibri" w:hAnsi="Calibri" w:cs="Calibri"/>
          <w:sz w:val="22"/>
          <w:szCs w:val="22"/>
        </w:rPr>
        <w:t xml:space="preserve">Zgodnie z art. 225 ustawy </w:t>
      </w:r>
      <w:proofErr w:type="spellStart"/>
      <w:r w:rsidRPr="007043F5">
        <w:rPr>
          <w:rFonts w:ascii="Calibri" w:hAnsi="Calibri" w:cs="Calibri"/>
          <w:sz w:val="22"/>
          <w:szCs w:val="22"/>
        </w:rPr>
        <w:t>Pzp</w:t>
      </w:r>
      <w:proofErr w:type="spellEnd"/>
      <w:r w:rsidRPr="007043F5">
        <w:rPr>
          <w:rFonts w:ascii="Calibri" w:hAnsi="Calibri" w:cs="Calibri"/>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6085F694" w14:textId="77777777" w:rsidR="00B575EE" w:rsidRPr="00B575EE" w:rsidRDefault="00B575EE">
      <w:pPr>
        <w:pStyle w:val="Tekstpodstawowy"/>
        <w:numPr>
          <w:ilvl w:val="0"/>
          <w:numId w:val="18"/>
        </w:numPr>
        <w:suppressAutoHyphens/>
        <w:overflowPunct w:val="0"/>
        <w:autoSpaceDE w:val="0"/>
        <w:spacing w:after="0" w:line="276" w:lineRule="auto"/>
        <w:ind w:left="993" w:hanging="426"/>
        <w:jc w:val="both"/>
        <w:textAlignment w:val="baseline"/>
        <w:rPr>
          <w:rFonts w:ascii="Calibri" w:hAnsi="Calibri" w:cs="Calibri"/>
          <w:sz w:val="22"/>
          <w:szCs w:val="22"/>
        </w:rPr>
      </w:pPr>
      <w:r w:rsidRPr="00B575EE">
        <w:rPr>
          <w:rFonts w:ascii="Calibri" w:hAnsi="Calibri" w:cs="Calibri"/>
          <w:sz w:val="22"/>
          <w:szCs w:val="22"/>
        </w:rPr>
        <w:t>poinformowania Zamawiającego, że wybór jego oferty będzie prowadził do powstania u Zamawiającego obowiązku podatkowego;</w:t>
      </w:r>
    </w:p>
    <w:p w14:paraId="53CC334C" w14:textId="77777777" w:rsidR="00B575EE" w:rsidRDefault="00B575EE">
      <w:pPr>
        <w:pStyle w:val="Tekstpodstawowy"/>
        <w:numPr>
          <w:ilvl w:val="0"/>
          <w:numId w:val="18"/>
        </w:numPr>
        <w:suppressAutoHyphens/>
        <w:overflowPunct w:val="0"/>
        <w:autoSpaceDE w:val="0"/>
        <w:spacing w:after="0" w:line="276" w:lineRule="auto"/>
        <w:ind w:left="993" w:hanging="426"/>
        <w:jc w:val="both"/>
        <w:textAlignment w:val="baseline"/>
        <w:rPr>
          <w:rFonts w:ascii="Calibri" w:hAnsi="Calibri" w:cs="Calibri"/>
          <w:sz w:val="22"/>
          <w:szCs w:val="22"/>
        </w:rPr>
      </w:pPr>
      <w:r w:rsidRPr="00B575EE">
        <w:rPr>
          <w:rFonts w:ascii="Calibri" w:hAnsi="Calibri" w:cs="Calibri"/>
          <w:sz w:val="22"/>
          <w:szCs w:val="22"/>
        </w:rPr>
        <w:t>wskazania nazwy (rodzaju) towaru lub usługi, których dostawa lub świadczenie będą prowadziły do powstania obowiązku podatkowego;</w:t>
      </w:r>
    </w:p>
    <w:p w14:paraId="00E303CA" w14:textId="77777777" w:rsidR="00B575EE" w:rsidRDefault="00B575EE">
      <w:pPr>
        <w:pStyle w:val="Tekstpodstawowy"/>
        <w:numPr>
          <w:ilvl w:val="0"/>
          <w:numId w:val="18"/>
        </w:numPr>
        <w:suppressAutoHyphens/>
        <w:overflowPunct w:val="0"/>
        <w:autoSpaceDE w:val="0"/>
        <w:spacing w:after="0" w:line="276" w:lineRule="auto"/>
        <w:ind w:left="993" w:hanging="426"/>
        <w:jc w:val="both"/>
        <w:textAlignment w:val="baseline"/>
        <w:rPr>
          <w:rFonts w:ascii="Calibri" w:hAnsi="Calibri" w:cs="Calibri"/>
          <w:sz w:val="22"/>
          <w:szCs w:val="22"/>
        </w:rPr>
      </w:pPr>
      <w:r w:rsidRPr="00B575EE">
        <w:rPr>
          <w:rFonts w:ascii="Calibri" w:hAnsi="Calibri" w:cs="Calibri"/>
          <w:sz w:val="22"/>
          <w:szCs w:val="22"/>
        </w:rPr>
        <w:t>wskazania wartości towaru lub usługi objętego obowiązkiem podatkowym Zamawiającego, bez kwoty podatku;</w:t>
      </w:r>
    </w:p>
    <w:p w14:paraId="34100F4E" w14:textId="1C804BA7" w:rsidR="00B575EE" w:rsidRPr="00B575EE" w:rsidRDefault="00B575EE">
      <w:pPr>
        <w:pStyle w:val="Tekstpodstawowy"/>
        <w:numPr>
          <w:ilvl w:val="0"/>
          <w:numId w:val="18"/>
        </w:numPr>
        <w:suppressAutoHyphens/>
        <w:overflowPunct w:val="0"/>
        <w:autoSpaceDE w:val="0"/>
        <w:spacing w:after="0" w:line="276" w:lineRule="auto"/>
        <w:ind w:left="993" w:hanging="426"/>
        <w:jc w:val="both"/>
        <w:textAlignment w:val="baseline"/>
        <w:rPr>
          <w:rFonts w:ascii="Calibri" w:hAnsi="Calibri" w:cs="Calibri"/>
          <w:sz w:val="22"/>
          <w:szCs w:val="22"/>
        </w:rPr>
      </w:pPr>
      <w:r w:rsidRPr="00B575EE">
        <w:rPr>
          <w:rFonts w:ascii="Calibri" w:hAnsi="Calibri" w:cs="Calibri"/>
          <w:sz w:val="22"/>
          <w:szCs w:val="22"/>
        </w:rPr>
        <w:t>wskazania stawki podatku od towarów i usług, która zgodnie z wiedzą Wykonawcy, będzie miała zastosowanie.</w:t>
      </w:r>
    </w:p>
    <w:p w14:paraId="12AC4E6D" w14:textId="1E3C9F98" w:rsidR="00BF51BD" w:rsidRPr="00B575EE" w:rsidRDefault="00B575EE">
      <w:pPr>
        <w:pStyle w:val="Tekstpodstawowy"/>
        <w:numPr>
          <w:ilvl w:val="0"/>
          <w:numId w:val="17"/>
        </w:numPr>
        <w:suppressAutoHyphens/>
        <w:overflowPunct w:val="0"/>
        <w:autoSpaceDE w:val="0"/>
        <w:spacing w:after="0" w:line="276" w:lineRule="auto"/>
        <w:ind w:left="567" w:hanging="567"/>
        <w:jc w:val="both"/>
        <w:textAlignment w:val="baseline"/>
        <w:rPr>
          <w:rFonts w:ascii="Calibri" w:hAnsi="Calibri" w:cs="Calibri"/>
          <w:sz w:val="22"/>
          <w:szCs w:val="22"/>
        </w:rPr>
      </w:pPr>
      <w:r w:rsidRPr="00B575EE">
        <w:rPr>
          <w:rFonts w:ascii="Calibri" w:hAnsi="Calibri" w:cs="Calibri"/>
          <w:sz w:val="22"/>
          <w:szCs w:val="22"/>
        </w:rPr>
        <w:t>Brak złożenia ww. informacji będzie postrzegany jako brak powstania obowiązku podatkowego                                    u Zamawiającego</w:t>
      </w:r>
      <w:r w:rsidR="00BF51BD" w:rsidRPr="00B575EE">
        <w:rPr>
          <w:rFonts w:asciiTheme="minorHAnsi" w:hAnsiTheme="minorHAnsi" w:cstheme="minorHAnsi"/>
          <w:sz w:val="22"/>
          <w:szCs w:val="22"/>
        </w:rPr>
        <w:t>.</w:t>
      </w:r>
    </w:p>
    <w:p w14:paraId="68A2E8FA" w14:textId="40A6660C" w:rsidR="003B317D" w:rsidRPr="003B317D" w:rsidRDefault="00A7581C" w:rsidP="003B317D">
      <w:pPr>
        <w:pStyle w:val="Nagwek1"/>
      </w:pPr>
      <w:bookmarkStart w:id="42" w:name="_Toc144879871"/>
      <w:r w:rsidRPr="00A7581C">
        <w:t>Rozdział III – Informacje o przebiegu postępowania</w:t>
      </w:r>
      <w:r w:rsidR="002C26D1">
        <w:t>.</w:t>
      </w:r>
      <w:bookmarkEnd w:id="42"/>
    </w:p>
    <w:p w14:paraId="4273C2AD" w14:textId="4F50DC79" w:rsidR="00A7581C" w:rsidRDefault="00A7581C" w:rsidP="003C1499">
      <w:pPr>
        <w:pStyle w:val="Nagwek2"/>
        <w:numPr>
          <w:ilvl w:val="0"/>
          <w:numId w:val="3"/>
        </w:numPr>
        <w:ind w:left="851" w:hanging="567"/>
      </w:pPr>
      <w:bookmarkStart w:id="43" w:name="_Toc144879872"/>
      <w:r w:rsidRPr="00A7581C">
        <w:t>Sposób porozumiewania się zamawiającego z wykonawcami</w:t>
      </w:r>
      <w:r w:rsidR="002C26D1">
        <w:t>.</w:t>
      </w:r>
      <w:bookmarkEnd w:id="43"/>
    </w:p>
    <w:p w14:paraId="7D013B6C" w14:textId="0DE389E1" w:rsidR="00AD01F8" w:rsidRPr="00392B68" w:rsidRDefault="00AD01F8">
      <w:pPr>
        <w:pStyle w:val="Akapitzlist"/>
        <w:numPr>
          <w:ilvl w:val="0"/>
          <w:numId w:val="19"/>
        </w:numPr>
        <w:ind w:left="567" w:hanging="567"/>
        <w:jc w:val="both"/>
        <w:rPr>
          <w:lang w:eastAsia="pl-PL"/>
        </w:rPr>
      </w:pPr>
      <w:r w:rsidRPr="00392B68">
        <w:rPr>
          <w:lang w:eastAsia="pl-PL"/>
        </w:rPr>
        <w:t>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w:t>
      </w:r>
    </w:p>
    <w:p w14:paraId="508ECFF5" w14:textId="1F1C0D4D" w:rsidR="00AD01F8" w:rsidRPr="00392B68" w:rsidRDefault="00AD01F8">
      <w:pPr>
        <w:pStyle w:val="Akapitzlist"/>
        <w:numPr>
          <w:ilvl w:val="0"/>
          <w:numId w:val="19"/>
        </w:numPr>
        <w:ind w:left="567" w:hanging="567"/>
        <w:jc w:val="both"/>
        <w:rPr>
          <w:lang w:eastAsia="pl-PL"/>
        </w:rPr>
      </w:pPr>
      <w:r w:rsidRPr="00392B68">
        <w:rPr>
          <w:lang w:eastAsia="pl-PL"/>
        </w:rPr>
        <w:t>Osoby wskazane do porozumiewania się z wykonawcami:</w:t>
      </w:r>
    </w:p>
    <w:p w14:paraId="16098C1F" w14:textId="77777777" w:rsidR="00AD01F8" w:rsidRPr="00392B68" w:rsidRDefault="00AD01F8">
      <w:pPr>
        <w:pStyle w:val="Akapitzlist"/>
        <w:numPr>
          <w:ilvl w:val="0"/>
          <w:numId w:val="20"/>
        </w:numPr>
        <w:ind w:left="993" w:hanging="426"/>
        <w:jc w:val="both"/>
        <w:rPr>
          <w:lang w:eastAsia="pl-PL"/>
        </w:rPr>
      </w:pPr>
      <w:r w:rsidRPr="00392B68">
        <w:rPr>
          <w:lang w:eastAsia="pl-PL"/>
        </w:rPr>
        <w:t>w zakresie dotyczącym przedmiotu zamówienia:</w:t>
      </w:r>
    </w:p>
    <w:p w14:paraId="3D342DE7" w14:textId="1B0F2505" w:rsidR="00407448" w:rsidRPr="00392B68" w:rsidRDefault="003C1499" w:rsidP="003C1499">
      <w:pPr>
        <w:pStyle w:val="Akapitzlist"/>
        <w:ind w:left="1134"/>
        <w:jc w:val="both"/>
        <w:rPr>
          <w:lang w:eastAsia="pl-PL"/>
        </w:rPr>
      </w:pPr>
      <w:r>
        <w:rPr>
          <w:lang w:eastAsia="pl-PL"/>
        </w:rPr>
        <w:t>Izabela Komaniecka</w:t>
      </w:r>
      <w:r w:rsidR="00407448">
        <w:rPr>
          <w:lang w:eastAsia="pl-PL"/>
        </w:rPr>
        <w:t xml:space="preserve">, </w:t>
      </w:r>
      <w:r>
        <w:rPr>
          <w:lang w:eastAsia="pl-PL"/>
        </w:rPr>
        <w:t>Michał Leszczyński</w:t>
      </w:r>
      <w:r w:rsidR="00407448">
        <w:rPr>
          <w:lang w:eastAsia="pl-PL"/>
        </w:rPr>
        <w:t xml:space="preserve"> </w:t>
      </w:r>
    </w:p>
    <w:p w14:paraId="15D1C06D" w14:textId="1B386F64" w:rsidR="00407448" w:rsidRPr="00392B68" w:rsidRDefault="00407448" w:rsidP="003C1499">
      <w:pPr>
        <w:pStyle w:val="Akapitzlist"/>
        <w:ind w:left="1134"/>
        <w:rPr>
          <w:lang w:eastAsia="pl-PL"/>
        </w:rPr>
      </w:pPr>
      <w:r w:rsidRPr="00392B68">
        <w:rPr>
          <w:lang w:eastAsia="pl-PL"/>
        </w:rPr>
        <w:t xml:space="preserve">tel. </w:t>
      </w:r>
      <w:r>
        <w:rPr>
          <w:lang w:eastAsia="pl-PL"/>
        </w:rPr>
        <w:t>32 626 0</w:t>
      </w:r>
      <w:r w:rsidR="003C1499">
        <w:rPr>
          <w:lang w:eastAsia="pl-PL"/>
        </w:rPr>
        <w:t>3 24</w:t>
      </w:r>
      <w:r>
        <w:rPr>
          <w:lang w:eastAsia="pl-PL"/>
        </w:rPr>
        <w:t>, 626 0</w:t>
      </w:r>
      <w:r w:rsidR="003C1499">
        <w:rPr>
          <w:lang w:eastAsia="pl-PL"/>
        </w:rPr>
        <w:t>3 17</w:t>
      </w:r>
    </w:p>
    <w:p w14:paraId="33B86F1B" w14:textId="77777777" w:rsidR="00AD01F8" w:rsidRPr="000F310C" w:rsidRDefault="00AD01F8">
      <w:pPr>
        <w:pStyle w:val="Akapitzlist"/>
        <w:numPr>
          <w:ilvl w:val="0"/>
          <w:numId w:val="20"/>
        </w:numPr>
        <w:ind w:left="993" w:hanging="426"/>
        <w:jc w:val="both"/>
        <w:rPr>
          <w:lang w:eastAsia="pl-PL"/>
        </w:rPr>
      </w:pPr>
      <w:r w:rsidRPr="00392B68">
        <w:rPr>
          <w:lang w:eastAsia="pl-PL"/>
        </w:rPr>
        <w:t xml:space="preserve">w zakresie dotyczącym </w:t>
      </w:r>
      <w:r w:rsidRPr="000F310C">
        <w:rPr>
          <w:lang w:eastAsia="pl-PL"/>
        </w:rPr>
        <w:t>zagadnień proceduralnych:</w:t>
      </w:r>
    </w:p>
    <w:p w14:paraId="458B1B20" w14:textId="4DE5F425" w:rsidR="00AD01F8" w:rsidRPr="000F310C" w:rsidRDefault="008014DF" w:rsidP="003C1499">
      <w:pPr>
        <w:pStyle w:val="Akapitzlist"/>
        <w:spacing w:after="0" w:line="276" w:lineRule="auto"/>
        <w:ind w:left="993"/>
        <w:jc w:val="both"/>
        <w:rPr>
          <w:lang w:eastAsia="pl-PL"/>
        </w:rPr>
      </w:pPr>
      <w:r w:rsidRPr="000F310C">
        <w:rPr>
          <w:lang w:eastAsia="pl-PL"/>
        </w:rPr>
        <w:t>Sławomir Kocjan</w:t>
      </w:r>
      <w:r w:rsidR="00926E37" w:rsidRPr="000F310C">
        <w:rPr>
          <w:lang w:eastAsia="pl-PL"/>
        </w:rPr>
        <w:t xml:space="preserve">, </w:t>
      </w:r>
      <w:r w:rsidR="00B74A15">
        <w:rPr>
          <w:lang w:eastAsia="pl-PL"/>
        </w:rPr>
        <w:t>Mariola Graczyk</w:t>
      </w:r>
    </w:p>
    <w:p w14:paraId="049C7CEF" w14:textId="26B8348B" w:rsidR="00AD01F8" w:rsidRPr="00392B68" w:rsidRDefault="00AD01F8" w:rsidP="003C1499">
      <w:pPr>
        <w:spacing w:after="0" w:line="276" w:lineRule="auto"/>
        <w:ind w:left="993"/>
        <w:jc w:val="both"/>
        <w:rPr>
          <w:lang w:eastAsia="pl-PL"/>
        </w:rPr>
      </w:pPr>
      <w:r w:rsidRPr="00392B68">
        <w:rPr>
          <w:lang w:eastAsia="pl-PL"/>
        </w:rPr>
        <w:t xml:space="preserve">tel. </w:t>
      </w:r>
      <w:r w:rsidR="00926E37">
        <w:rPr>
          <w:lang w:eastAsia="pl-PL"/>
        </w:rPr>
        <w:t>32 626 0</w:t>
      </w:r>
      <w:r w:rsidR="00D22A9A">
        <w:rPr>
          <w:lang w:eastAsia="pl-PL"/>
        </w:rPr>
        <w:t>2 15</w:t>
      </w:r>
    </w:p>
    <w:p w14:paraId="72F728D4" w14:textId="436FD23B" w:rsidR="00AD01F8" w:rsidRPr="00392B68" w:rsidRDefault="00AD01F8">
      <w:pPr>
        <w:pStyle w:val="Akapitzlist"/>
        <w:numPr>
          <w:ilvl w:val="0"/>
          <w:numId w:val="19"/>
        </w:numPr>
        <w:ind w:left="567" w:hanging="567"/>
        <w:jc w:val="both"/>
        <w:rPr>
          <w:lang w:eastAsia="pl-PL"/>
        </w:rPr>
      </w:pPr>
      <w:r w:rsidRPr="00392B68">
        <w:rPr>
          <w:lang w:eastAsia="pl-PL"/>
        </w:rPr>
        <w:lastRenderedPageBreak/>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6" w:history="1">
        <w:r w:rsidRPr="00392B68">
          <w:rPr>
            <w:color w:val="1155CC"/>
            <w:u w:val="single"/>
            <w:lang w:eastAsia="pl-PL"/>
          </w:rPr>
          <w:t>platformazakupowa.pl</w:t>
        </w:r>
      </w:hyperlink>
      <w:r w:rsidRPr="00392B68">
        <w:rPr>
          <w:lang w:eastAsia="pl-PL"/>
        </w:rPr>
        <w:t xml:space="preserve"> i formularza „Wyślij wiadomość do zamawiającego”. </w:t>
      </w:r>
    </w:p>
    <w:p w14:paraId="0EE64A4D" w14:textId="77777777" w:rsidR="00AD01F8" w:rsidRPr="00392B68" w:rsidRDefault="00AD01F8" w:rsidP="003C1499">
      <w:pPr>
        <w:pStyle w:val="Akapitzlist"/>
        <w:ind w:left="567"/>
        <w:jc w:val="both"/>
        <w:rPr>
          <w:sz w:val="24"/>
          <w:szCs w:val="24"/>
          <w:lang w:eastAsia="pl-PL"/>
        </w:rPr>
      </w:pPr>
      <w:r w:rsidRPr="00392B68">
        <w:rPr>
          <w:lang w:eastAsia="pl-PL"/>
        </w:rPr>
        <w:t xml:space="preserve">Za datę przekazania (wpływu) oświadczeń, wniosków, zawiadomień oraz informacji przyjmuje się datę ich przesłania za pośrednictwem </w:t>
      </w:r>
      <w:hyperlink r:id="rId17" w:history="1">
        <w:r w:rsidRPr="00392B68">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1B95360C" w14:textId="67370F84" w:rsidR="00AB3077" w:rsidRDefault="00AB3077">
      <w:pPr>
        <w:pStyle w:val="Akapitzlist"/>
        <w:numPr>
          <w:ilvl w:val="0"/>
          <w:numId w:val="19"/>
        </w:numPr>
        <w:ind w:left="567" w:hanging="567"/>
        <w:jc w:val="both"/>
        <w:rPr>
          <w:lang w:eastAsia="pl-PL"/>
        </w:rPr>
      </w:pPr>
      <w:r>
        <w:rPr>
          <w:lang w:eastAsia="pl-PL"/>
        </w:rPr>
        <w:t xml:space="preserve">W sytuacjach awaryjnych np. w przypadku niedziałania strony </w:t>
      </w:r>
      <w:hyperlink r:id="rId18"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19"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33BD140F" w14:textId="0FE33C83" w:rsidR="00AD01F8" w:rsidRPr="00392B68" w:rsidRDefault="00AD01F8">
      <w:pPr>
        <w:pStyle w:val="Akapitzlist"/>
        <w:numPr>
          <w:ilvl w:val="0"/>
          <w:numId w:val="19"/>
        </w:numPr>
        <w:ind w:left="567" w:hanging="567"/>
        <w:jc w:val="both"/>
        <w:rPr>
          <w:lang w:eastAsia="pl-PL"/>
        </w:rPr>
      </w:pPr>
      <w:r w:rsidRPr="00392B68">
        <w:rPr>
          <w:lang w:eastAsia="pl-PL"/>
        </w:rPr>
        <w:t xml:space="preserve">Zamawiający będzie przekazywał wykonawcom informacje w formie elektronicznej za pośrednictwem </w:t>
      </w:r>
      <w:hyperlink r:id="rId20"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1" w:history="1">
        <w:r w:rsidRPr="00392B68">
          <w:rPr>
            <w:color w:val="1155CC"/>
            <w:u w:val="single"/>
            <w:lang w:eastAsia="pl-PL"/>
          </w:rPr>
          <w:t>platformazakupowa.pl</w:t>
        </w:r>
      </w:hyperlink>
      <w:r w:rsidRPr="00392B68">
        <w:rPr>
          <w:lang w:eastAsia="pl-PL"/>
        </w:rPr>
        <w:t xml:space="preserve"> do konkretnego wykonawcy.</w:t>
      </w:r>
    </w:p>
    <w:p w14:paraId="77B7641B" w14:textId="77777777" w:rsidR="00AD01F8" w:rsidRPr="00392B68" w:rsidRDefault="00AD01F8">
      <w:pPr>
        <w:pStyle w:val="Akapitzlist"/>
        <w:numPr>
          <w:ilvl w:val="0"/>
          <w:numId w:val="19"/>
        </w:numPr>
        <w:ind w:left="567" w:hanging="567"/>
        <w:jc w:val="both"/>
        <w:rPr>
          <w:lang w:eastAsia="pl-PL"/>
        </w:rPr>
      </w:pPr>
      <w:r w:rsidRPr="00392B68">
        <w:rPr>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18845C9" w14:textId="497CFDFF" w:rsidR="00AD01F8" w:rsidRPr="00392B68" w:rsidRDefault="00AD01F8">
      <w:pPr>
        <w:pStyle w:val="Akapitzlist"/>
        <w:numPr>
          <w:ilvl w:val="0"/>
          <w:numId w:val="19"/>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2"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pPr>
        <w:numPr>
          <w:ilvl w:val="1"/>
          <w:numId w:val="21"/>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pPr>
        <w:pStyle w:val="Akapitzlist"/>
        <w:numPr>
          <w:ilvl w:val="0"/>
          <w:numId w:val="19"/>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pPr>
        <w:pStyle w:val="Akapitzlist"/>
        <w:numPr>
          <w:ilvl w:val="1"/>
          <w:numId w:val="19"/>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3"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4"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pPr>
        <w:pStyle w:val="Akapitzlist"/>
        <w:numPr>
          <w:ilvl w:val="1"/>
          <w:numId w:val="19"/>
        </w:numPr>
        <w:spacing w:after="0" w:line="276" w:lineRule="auto"/>
        <w:ind w:left="993" w:hanging="426"/>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5"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57192D3E" w:rsidR="00AD01F8" w:rsidRPr="00392B68" w:rsidRDefault="00AD01F8">
      <w:pPr>
        <w:pStyle w:val="Akapitzlist"/>
        <w:numPr>
          <w:ilvl w:val="0"/>
          <w:numId w:val="19"/>
        </w:numPr>
        <w:spacing w:after="0" w:line="276" w:lineRule="auto"/>
        <w:ind w:left="567" w:hanging="567"/>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6"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zamawiający </w:t>
      </w:r>
      <w:r w:rsidRPr="00392B68">
        <w:rPr>
          <w:rFonts w:eastAsia="Times New Roman" w:cs="Times New Roman"/>
          <w:color w:val="000000"/>
          <w:lang w:eastAsia="pl-PL"/>
        </w:rPr>
        <w:lastRenderedPageBreak/>
        <w:t xml:space="preserve">zapozna się z treścią oferty przed upływem terminu składania ofert (np. złożenie oferty w zakładce „Wyślij wiadomość do zamawiającego”). </w:t>
      </w:r>
      <w:r w:rsidRPr="00392B68">
        <w:rPr>
          <w:rFonts w:eastAsia="Times New Roman" w:cs="Times New Roman"/>
          <w:color w:val="000000"/>
          <w:lang w:eastAsia="pl-PL"/>
        </w:rPr>
        <w:br/>
        <w:t xml:space="preserve">Taka oferta zostanie uznana przez Zamawiającego za ofertę handlową i nie będzie brana pod uwagę w przedmiotowym postępowaniu ponieważ nie został spełniony obowiązek narzucony w art. 221 </w:t>
      </w:r>
      <w:r w:rsidR="00426DA7">
        <w:rPr>
          <w:rFonts w:eastAsia="Times New Roman" w:cs="Times New Roman"/>
          <w:color w:val="000000"/>
          <w:lang w:eastAsia="pl-PL"/>
        </w:rPr>
        <w:t xml:space="preserve">ustawy </w:t>
      </w:r>
      <w:proofErr w:type="spellStart"/>
      <w:r w:rsidR="00426DA7">
        <w:rPr>
          <w:rFonts w:eastAsia="Times New Roman" w:cs="Times New Roman"/>
          <w:color w:val="000000"/>
          <w:lang w:eastAsia="pl-PL"/>
        </w:rPr>
        <w:t>Pzp</w:t>
      </w:r>
      <w:proofErr w:type="spellEnd"/>
      <w:r w:rsidRPr="00392B68">
        <w:rPr>
          <w:rFonts w:eastAsia="Times New Roman" w:cs="Times New Roman"/>
          <w:color w:val="000000"/>
          <w:lang w:eastAsia="pl-PL"/>
        </w:rPr>
        <w:t>.</w:t>
      </w:r>
    </w:p>
    <w:p w14:paraId="04417B20" w14:textId="6CDB532A" w:rsidR="00AD01F8" w:rsidRPr="00392B68" w:rsidRDefault="00AD01F8">
      <w:pPr>
        <w:pStyle w:val="Akapitzlist"/>
        <w:numPr>
          <w:ilvl w:val="0"/>
          <w:numId w:val="19"/>
        </w:numPr>
        <w:spacing w:line="276" w:lineRule="auto"/>
        <w:ind w:left="567" w:hanging="567"/>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7"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28"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29"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110463">
      <w:pPr>
        <w:jc w:val="both"/>
        <w:rPr>
          <w:sz w:val="48"/>
          <w:szCs w:val="48"/>
          <w:lang w:eastAsia="pl-PL"/>
        </w:rPr>
      </w:pPr>
      <w:r w:rsidRPr="00392B68">
        <w:rPr>
          <w:lang w:eastAsia="pl-PL"/>
        </w:rPr>
        <w:t>Zalecenia</w:t>
      </w:r>
    </w:p>
    <w:p w14:paraId="7FB4B3A3" w14:textId="2474CA0B" w:rsidR="00AD01F8" w:rsidRPr="00392B68" w:rsidRDefault="003C1499" w:rsidP="003C1499">
      <w:pPr>
        <w:rPr>
          <w:sz w:val="24"/>
          <w:szCs w:val="24"/>
          <w:lang w:eastAsia="pl-PL"/>
        </w:rPr>
      </w:pPr>
      <w:bookmarkStart w:id="44" w:name="_Hlk83810211"/>
      <w:r w:rsidRPr="00392B68">
        <w:rPr>
          <w:b/>
          <w:bCs/>
          <w:lang w:eastAsia="pl-PL"/>
        </w:rPr>
        <w:t>Formaty plików wykorzystywanych przez wykonawców powinny być zgodne z</w:t>
      </w:r>
      <w:r w:rsidRPr="00392B68">
        <w:rPr>
          <w:lang w:eastAsia="pl-PL"/>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bookmarkEnd w:id="44"/>
    </w:p>
    <w:p w14:paraId="4BA69AA0" w14:textId="53AC5932" w:rsidR="00A7581C" w:rsidRPr="00392B68" w:rsidRDefault="001A32CB" w:rsidP="003C1499">
      <w:pPr>
        <w:pStyle w:val="Nagwek2"/>
        <w:numPr>
          <w:ilvl w:val="0"/>
          <w:numId w:val="3"/>
        </w:numPr>
        <w:ind w:left="851" w:hanging="567"/>
        <w:jc w:val="both"/>
      </w:pPr>
      <w:bookmarkStart w:id="45" w:name="_Toc144879873"/>
      <w:r w:rsidRPr="00392B68">
        <w:t>Sposób oraz termin składania ofert. Termin otwarcia ofert</w:t>
      </w:r>
      <w:r w:rsidR="002C26D1">
        <w:t>.</w:t>
      </w:r>
      <w:bookmarkEnd w:id="45"/>
    </w:p>
    <w:p w14:paraId="6A60A310" w14:textId="77777777" w:rsidR="00333EAD" w:rsidRPr="00B70FD2" w:rsidRDefault="00333EAD">
      <w:pPr>
        <w:pStyle w:val="Akapitzlist"/>
        <w:numPr>
          <w:ilvl w:val="0"/>
          <w:numId w:val="65"/>
        </w:numPr>
        <w:spacing w:after="0" w:line="276" w:lineRule="auto"/>
        <w:ind w:left="567" w:hanging="567"/>
        <w:jc w:val="both"/>
        <w:rPr>
          <w:sz w:val="48"/>
          <w:szCs w:val="48"/>
          <w:lang w:eastAsia="pl-PL"/>
        </w:rPr>
      </w:pPr>
      <w:r w:rsidRPr="00B70FD2">
        <w:rPr>
          <w:lang w:eastAsia="pl-PL"/>
        </w:rPr>
        <w:t>Miejsce i termin składania ofert </w:t>
      </w:r>
    </w:p>
    <w:p w14:paraId="185C93E0" w14:textId="6FDD18BD" w:rsidR="00333EAD" w:rsidRPr="002B7FDA" w:rsidRDefault="00333EAD">
      <w:pPr>
        <w:numPr>
          <w:ilvl w:val="0"/>
          <w:numId w:val="63"/>
        </w:numPr>
        <w:tabs>
          <w:tab w:val="clear" w:pos="720"/>
        </w:tabs>
        <w:spacing w:after="0" w:line="276" w:lineRule="auto"/>
        <w:ind w:left="993" w:hanging="426"/>
        <w:contextualSpacing/>
        <w:jc w:val="both"/>
        <w:textAlignment w:val="baseline"/>
        <w:rPr>
          <w:rFonts w:eastAsia="Times New Roman" w:cs="Times New Roman"/>
          <w:b/>
          <w:bCs/>
          <w:lang w:eastAsia="pl-PL"/>
        </w:rPr>
      </w:pPr>
      <w:r w:rsidRPr="00B70FD2">
        <w:rPr>
          <w:rFonts w:eastAsia="Times New Roman" w:cs="Times New Roman"/>
          <w:lang w:eastAsia="pl-PL"/>
        </w:rPr>
        <w:t xml:space="preserve">Ofertę </w:t>
      </w:r>
      <w:r w:rsidRPr="00637B43">
        <w:rPr>
          <w:rFonts w:eastAsia="Times New Roman" w:cs="Times New Roman"/>
          <w:color w:val="000000"/>
          <w:lang w:eastAsia="pl-PL"/>
        </w:rPr>
        <w:t xml:space="preserve">wraz z wymaganymi dokumentami należy umieścić na </w:t>
      </w:r>
      <w:hyperlink r:id="rId30" w:history="1">
        <w:r w:rsidRPr="00637B43">
          <w:rPr>
            <w:rFonts w:eastAsia="Times New Roman" w:cs="Times New Roman"/>
            <w:color w:val="1155CC"/>
            <w:u w:val="single"/>
            <w:lang w:eastAsia="pl-PL"/>
          </w:rPr>
          <w:t>platformazakupowa.pl</w:t>
        </w:r>
      </w:hyperlink>
      <w:r w:rsidRPr="00637B43">
        <w:rPr>
          <w:rFonts w:eastAsia="Times New Roman" w:cs="Times New Roman"/>
          <w:color w:val="000000"/>
          <w:lang w:eastAsia="pl-PL"/>
        </w:rPr>
        <w:t xml:space="preserve"> pod adresem: </w:t>
      </w:r>
      <w:hyperlink r:id="rId31" w:history="1">
        <w:r w:rsidRPr="002B7FDA">
          <w:rPr>
            <w:rStyle w:val="Hipercze"/>
            <w:color w:val="auto"/>
          </w:rPr>
          <w:t>https://platformazakupowa.pl/pn/olkusz</w:t>
        </w:r>
      </w:hyperlink>
      <w:r w:rsidRPr="002B7FDA">
        <w:rPr>
          <w:rFonts w:eastAsia="Times New Roman" w:cs="Times New Roman"/>
          <w:lang w:eastAsia="pl-PL"/>
        </w:rPr>
        <w:t xml:space="preserve"> na stronie internetowej prowadzonego postępowania  do dnia </w:t>
      </w:r>
      <w:r w:rsidR="00DB7780" w:rsidRPr="00DB7780">
        <w:rPr>
          <w:rFonts w:eastAsia="Times New Roman" w:cs="Times New Roman"/>
          <w:b/>
          <w:bCs/>
          <w:lang w:eastAsia="pl-PL"/>
        </w:rPr>
        <w:t>20.10</w:t>
      </w:r>
      <w:r w:rsidRPr="00DB7780">
        <w:rPr>
          <w:rFonts w:eastAsia="Times New Roman" w:cs="Times New Roman"/>
          <w:b/>
          <w:bCs/>
          <w:lang w:eastAsia="pl-PL"/>
        </w:rPr>
        <w:t>.2023r</w:t>
      </w:r>
      <w:r w:rsidRPr="002B7FDA">
        <w:rPr>
          <w:rFonts w:eastAsia="Times New Roman" w:cs="Times New Roman"/>
          <w:b/>
          <w:bCs/>
          <w:lang w:eastAsia="pl-PL"/>
        </w:rPr>
        <w:t>.  godz. 12:00</w:t>
      </w:r>
    </w:p>
    <w:p w14:paraId="32A1C3E7" w14:textId="77777777" w:rsidR="00333EAD" w:rsidRPr="00752A8E" w:rsidRDefault="00333EAD">
      <w:pPr>
        <w:numPr>
          <w:ilvl w:val="0"/>
          <w:numId w:val="63"/>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7777777" w:rsidR="00333EAD" w:rsidRPr="00752A8E" w:rsidRDefault="00333EAD">
      <w:pPr>
        <w:numPr>
          <w:ilvl w:val="0"/>
          <w:numId w:val="63"/>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77777777" w:rsidR="00333EAD" w:rsidRPr="00752A8E" w:rsidRDefault="00333EAD">
      <w:pPr>
        <w:numPr>
          <w:ilvl w:val="0"/>
          <w:numId w:val="63"/>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2"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3"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Zalecamy stosowanie podpisu na każdym załączonym pliku osobno, w szczególności wskazanych w art. 63 ust 1 oraz ust.2  </w:t>
      </w:r>
      <w:proofErr w:type="spellStart"/>
      <w:r w:rsidRPr="00752A8E">
        <w:rPr>
          <w:rFonts w:eastAsia="Times New Roman" w:cs="Times New Roman"/>
          <w:color w:val="000000"/>
          <w:lang w:eastAsia="pl-PL"/>
        </w:rPr>
        <w:t>Pzp</w:t>
      </w:r>
      <w:proofErr w:type="spellEnd"/>
      <w:r w:rsidRPr="00752A8E">
        <w:rPr>
          <w:rFonts w:eastAsia="Times New Roman" w:cs="Times New Roman"/>
          <w:color w:val="000000"/>
          <w:lang w:eastAsia="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pPr>
        <w:numPr>
          <w:ilvl w:val="0"/>
          <w:numId w:val="63"/>
        </w:numPr>
        <w:tabs>
          <w:tab w:val="clear" w:pos="720"/>
        </w:tabs>
        <w:spacing w:after="0"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pPr>
        <w:numPr>
          <w:ilvl w:val="0"/>
          <w:numId w:val="63"/>
        </w:numPr>
        <w:tabs>
          <w:tab w:val="clear" w:pos="720"/>
        </w:tabs>
        <w:spacing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4" w:history="1">
        <w:r w:rsidRPr="0082070E">
          <w:rPr>
            <w:rStyle w:val="Hipercze"/>
            <w:rFonts w:eastAsia="Times New Roman" w:cs="Times New Roman"/>
            <w:lang w:eastAsia="pl-PL"/>
          </w:rPr>
          <w:t>https://platformazakupowa.pl/strona/45-instrukcje</w:t>
        </w:r>
      </w:hyperlink>
    </w:p>
    <w:p w14:paraId="6B148316" w14:textId="77777777" w:rsidR="00333EAD" w:rsidRPr="00392B68" w:rsidRDefault="00333EAD">
      <w:pPr>
        <w:pStyle w:val="Akapitzlist"/>
        <w:numPr>
          <w:ilvl w:val="0"/>
          <w:numId w:val="65"/>
        </w:numPr>
        <w:spacing w:line="276" w:lineRule="auto"/>
        <w:ind w:left="567" w:hanging="567"/>
        <w:jc w:val="both"/>
        <w:rPr>
          <w:sz w:val="48"/>
          <w:szCs w:val="48"/>
          <w:lang w:eastAsia="pl-PL"/>
        </w:rPr>
      </w:pPr>
      <w:r w:rsidRPr="00752A8E">
        <w:rPr>
          <w:lang w:eastAsia="pl-PL"/>
        </w:rPr>
        <w:t>Otwarcie ofert</w:t>
      </w:r>
    </w:p>
    <w:p w14:paraId="0CF5DE8D" w14:textId="7DEB3B54" w:rsidR="00333EAD" w:rsidRPr="002B7FDA" w:rsidRDefault="00333EAD">
      <w:pPr>
        <w:pStyle w:val="Akapitzlist"/>
        <w:numPr>
          <w:ilvl w:val="0"/>
          <w:numId w:val="64"/>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Otwarcie ofert nast</w:t>
      </w:r>
      <w:r>
        <w:rPr>
          <w:rFonts w:eastAsia="Times New Roman" w:cs="Times New Roman"/>
          <w:color w:val="000000"/>
          <w:lang w:eastAsia="pl-PL"/>
        </w:rPr>
        <w:t>ą</w:t>
      </w:r>
      <w:r w:rsidRPr="00752A8E">
        <w:rPr>
          <w:rFonts w:eastAsia="Times New Roman" w:cs="Times New Roman"/>
          <w:color w:val="000000"/>
          <w:lang w:eastAsia="pl-PL"/>
        </w:rPr>
        <w:t>p</w:t>
      </w:r>
      <w:r>
        <w:rPr>
          <w:rFonts w:eastAsia="Times New Roman" w:cs="Times New Roman"/>
          <w:color w:val="000000"/>
          <w:lang w:eastAsia="pl-PL"/>
        </w:rPr>
        <w:t>i</w:t>
      </w:r>
      <w:r w:rsidRPr="00752A8E">
        <w:rPr>
          <w:rFonts w:eastAsia="Times New Roman" w:cs="Times New Roman"/>
          <w:color w:val="000000"/>
          <w:lang w:eastAsia="pl-PL"/>
        </w:rPr>
        <w:t xml:space="preserve"> niezwłocznie po upływie terminu składania </w:t>
      </w:r>
      <w:r w:rsidRPr="002B7FDA">
        <w:rPr>
          <w:rFonts w:eastAsia="Times New Roman" w:cs="Times New Roman"/>
          <w:lang w:eastAsia="pl-PL"/>
        </w:rPr>
        <w:t xml:space="preserve">ofert, nie później niż następnego dnia po dniu, w którym upłynął termin składania ofert tj. </w:t>
      </w:r>
      <w:r w:rsidR="00DB7780" w:rsidRPr="00DB7780">
        <w:rPr>
          <w:rFonts w:eastAsia="Times New Roman" w:cs="Times New Roman"/>
          <w:b/>
          <w:bCs/>
          <w:lang w:eastAsia="pl-PL"/>
        </w:rPr>
        <w:t>20.10</w:t>
      </w:r>
      <w:r w:rsidRPr="00DB7780">
        <w:rPr>
          <w:rFonts w:eastAsia="Times New Roman" w:cs="Times New Roman"/>
          <w:b/>
          <w:bCs/>
          <w:lang w:eastAsia="pl-PL"/>
        </w:rPr>
        <w:t>.2023</w:t>
      </w:r>
      <w:r w:rsidRPr="002B7FDA">
        <w:rPr>
          <w:rFonts w:eastAsia="Times New Roman" w:cs="Times New Roman"/>
          <w:b/>
          <w:bCs/>
          <w:lang w:eastAsia="pl-PL"/>
        </w:rPr>
        <w:t xml:space="preserve"> r.  godz. 12:15</w:t>
      </w:r>
    </w:p>
    <w:p w14:paraId="4F678EEE" w14:textId="77777777" w:rsidR="00333EAD" w:rsidRPr="00752A8E" w:rsidRDefault="00333EAD">
      <w:pPr>
        <w:pStyle w:val="Akapitzlist"/>
        <w:numPr>
          <w:ilvl w:val="0"/>
          <w:numId w:val="64"/>
        </w:numPr>
        <w:shd w:val="clear" w:color="auto" w:fill="FFFFFF"/>
        <w:spacing w:line="276" w:lineRule="auto"/>
        <w:ind w:left="993" w:hanging="426"/>
        <w:jc w:val="both"/>
        <w:rPr>
          <w:rFonts w:eastAsia="Times New Roman" w:cs="Times New Roman"/>
          <w:sz w:val="24"/>
          <w:szCs w:val="24"/>
          <w:lang w:eastAsia="pl-PL"/>
        </w:rPr>
      </w:pPr>
      <w:r w:rsidRPr="00DE5F5C">
        <w:rPr>
          <w:rFonts w:eastAsia="Times New Roman" w:cs="Times New Roman"/>
          <w:lang w:eastAsia="pl-PL"/>
        </w:rPr>
        <w:lastRenderedPageBreak/>
        <w:t>Otwarcie ofert następuje przy użyciu systemu teleinformatycznego</w:t>
      </w:r>
      <w:r w:rsidRPr="00752A8E">
        <w:rPr>
          <w:rFonts w:eastAsia="Times New Roman" w:cs="Times New Roman"/>
          <w:color w:val="000000"/>
          <w:lang w:eastAsia="pl-PL"/>
        </w:rPr>
        <w:t>, w przypadku awarii tego systemu, która powoduje brak możliwości otwarcia ofert w terminie określonym przez zamawiającego, otwarcie ofert następuje niezwłocznie po usunięciu awarii.</w:t>
      </w:r>
    </w:p>
    <w:p w14:paraId="52E313C8" w14:textId="77777777" w:rsidR="00333EAD" w:rsidRPr="00752A8E" w:rsidRDefault="00333EAD">
      <w:pPr>
        <w:pStyle w:val="Akapitzlist"/>
        <w:numPr>
          <w:ilvl w:val="0"/>
          <w:numId w:val="64"/>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pPr>
        <w:pStyle w:val="Akapitzlist"/>
        <w:numPr>
          <w:ilvl w:val="0"/>
          <w:numId w:val="64"/>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pPr>
        <w:pStyle w:val="Akapitzlist"/>
        <w:numPr>
          <w:ilvl w:val="0"/>
          <w:numId w:val="64"/>
        </w:numPr>
        <w:shd w:val="clear" w:color="auto" w:fill="FFFFFF"/>
        <w:spacing w:line="276" w:lineRule="auto"/>
        <w:ind w:left="993" w:hanging="426"/>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77777777" w:rsidR="00333EAD" w:rsidRPr="00752A8E" w:rsidRDefault="00333EAD" w:rsidP="00516D0E">
      <w:pPr>
        <w:shd w:val="clear" w:color="auto" w:fill="FFFFFF"/>
        <w:spacing w:line="276" w:lineRule="auto"/>
        <w:ind w:left="993"/>
        <w:jc w:val="both"/>
        <w:rPr>
          <w:rFonts w:eastAsia="Times New Roman" w:cs="Times New Roman"/>
          <w:sz w:val="24"/>
          <w:szCs w:val="24"/>
          <w:lang w:eastAsia="pl-PL"/>
        </w:rPr>
      </w:pPr>
      <w:r w:rsidRPr="00752A8E">
        <w:rPr>
          <w:rFonts w:eastAsia="Times New Roman" w:cs="Times New Roman"/>
          <w:color w:val="000000"/>
          <w:lang w:eastAsia="pl-PL"/>
        </w:rPr>
        <w:t>Informacja zostanie opublikowana na stronie postępowania na</w:t>
      </w:r>
      <w:hyperlink r:id="rId35" w:history="1">
        <w:r w:rsidRPr="00752A8E">
          <w:rPr>
            <w:rFonts w:eastAsia="Times New Roman" w:cs="Times New Roman"/>
            <w:color w:val="1155CC"/>
            <w:u w:val="single"/>
            <w:lang w:eastAsia="pl-PL"/>
          </w:rPr>
          <w:t xml:space="preserve"> </w:t>
        </w:r>
        <w:hyperlink r:id="rId36" w:history="1">
          <w:r>
            <w:rPr>
              <w:rStyle w:val="Hipercze"/>
            </w:rPr>
            <w:t>https://platformazakupowa.pl/pn/olkusz</w:t>
          </w:r>
        </w:hyperlink>
      </w:hyperlink>
      <w:r w:rsidRPr="00752A8E">
        <w:rPr>
          <w:rFonts w:eastAsia="Times New Roman" w:cs="Times New Roman"/>
          <w:color w:val="000000"/>
          <w:lang w:eastAsia="pl-PL"/>
        </w:rPr>
        <w:t xml:space="preserve"> w sekcji ,,Komunikaty” .</w:t>
      </w:r>
    </w:p>
    <w:p w14:paraId="4E6993C1" w14:textId="657F7087"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Default="00A7581C" w:rsidP="00EE2263">
      <w:pPr>
        <w:pStyle w:val="Nagwek2"/>
        <w:numPr>
          <w:ilvl w:val="0"/>
          <w:numId w:val="3"/>
        </w:numPr>
        <w:ind w:left="851" w:hanging="567"/>
        <w:jc w:val="both"/>
      </w:pPr>
      <w:bookmarkStart w:id="46" w:name="_Toc144879874"/>
      <w:r w:rsidRPr="00A7581C">
        <w:t>Termin związania ofertą</w:t>
      </w:r>
      <w:bookmarkEnd w:id="46"/>
    </w:p>
    <w:p w14:paraId="717E9F8F" w14:textId="0C26FF55" w:rsidR="001A32CB" w:rsidRPr="00AB5B05" w:rsidRDefault="001A32CB" w:rsidP="00BA2880">
      <w:pPr>
        <w:spacing w:after="0" w:line="276" w:lineRule="auto"/>
        <w:jc w:val="both"/>
        <w:rPr>
          <w:color w:val="FF0000"/>
        </w:rPr>
      </w:pPr>
      <w:r w:rsidRPr="00637B43">
        <w:t>Wykonawca pozostaje związany ofertą do dnia</w:t>
      </w:r>
      <w:r w:rsidR="00E90316">
        <w:t xml:space="preserve"> </w:t>
      </w:r>
      <w:r w:rsidR="00D22A9A">
        <w:rPr>
          <w:b/>
          <w:bCs/>
        </w:rPr>
        <w:tab/>
      </w:r>
      <w:r w:rsidR="00DB7780">
        <w:rPr>
          <w:b/>
          <w:bCs/>
        </w:rPr>
        <w:t>17.01.2024</w:t>
      </w:r>
      <w:r w:rsidR="005B4FEC">
        <w:rPr>
          <w:b/>
          <w:bCs/>
        </w:rPr>
        <w:t xml:space="preserve"> r.</w:t>
      </w:r>
    </w:p>
    <w:p w14:paraId="4E389E54" w14:textId="21BC2B16" w:rsidR="001A32CB" w:rsidRPr="001A32CB" w:rsidRDefault="001A32CB" w:rsidP="00110463">
      <w:pPr>
        <w:spacing w:line="276" w:lineRule="auto"/>
        <w:jc w:val="both"/>
      </w:pPr>
      <w:r>
        <w:t>Bieg terminu związania ofertą rozpoczyna się wraz z upływem terminu składania ofert.</w:t>
      </w:r>
    </w:p>
    <w:p w14:paraId="75CED880" w14:textId="564ADE5B" w:rsidR="00A7581C" w:rsidRDefault="00A7581C" w:rsidP="00EE2263">
      <w:pPr>
        <w:pStyle w:val="Nagwek2"/>
        <w:numPr>
          <w:ilvl w:val="0"/>
          <w:numId w:val="3"/>
        </w:numPr>
        <w:ind w:left="851" w:hanging="567"/>
        <w:jc w:val="both"/>
      </w:pPr>
      <w:bookmarkStart w:id="47" w:name="_Toc144879875"/>
      <w:r w:rsidRPr="00A7581C">
        <w:t>Opis kryteriów oceny ofert wraz z podaniem wag tych kryteriów i sposobu oceny ofert</w:t>
      </w:r>
      <w:bookmarkEnd w:id="47"/>
    </w:p>
    <w:p w14:paraId="11413F26" w14:textId="4D838E41" w:rsidR="001A32CB" w:rsidRDefault="001A32CB" w:rsidP="00110463">
      <w:pPr>
        <w:spacing w:after="0" w:line="276" w:lineRule="auto"/>
        <w:jc w:val="both"/>
      </w:pPr>
      <w:r w:rsidRPr="001A32CB">
        <w:t>Przy wyborze najkorzystniejszej oferty zamawiający będzie kierował się następującymi kryteriami i odpowiadającymi im znaczeniami oraz w następujący sposób będzie oceniał spełnienie kryteriów:</w:t>
      </w:r>
    </w:p>
    <w:p w14:paraId="24F5EF7D" w14:textId="7ADE6675" w:rsidR="00952A57" w:rsidRDefault="00952A57" w:rsidP="00EE2263">
      <w:pPr>
        <w:pStyle w:val="Akapitzlist"/>
        <w:spacing w:line="276" w:lineRule="auto"/>
        <w:ind w:left="567"/>
        <w:jc w:val="both"/>
        <w:rPr>
          <w:b/>
          <w:bCs/>
        </w:rPr>
      </w:pPr>
      <w:r w:rsidRPr="00034901">
        <w:rPr>
          <w:b/>
          <w:bCs/>
        </w:rPr>
        <w:t xml:space="preserve">Cena  - </w:t>
      </w:r>
      <w:r>
        <w:rPr>
          <w:b/>
          <w:bCs/>
        </w:rPr>
        <w:t xml:space="preserve"> C - </w:t>
      </w:r>
      <w:r w:rsidR="00EE2263">
        <w:rPr>
          <w:b/>
          <w:bCs/>
        </w:rPr>
        <w:t>10</w:t>
      </w:r>
      <w:r w:rsidRPr="00034901">
        <w:rPr>
          <w:b/>
          <w:bCs/>
        </w:rPr>
        <w:t xml:space="preserve">0 </w:t>
      </w:r>
      <w:r>
        <w:rPr>
          <w:b/>
          <w:bCs/>
        </w:rPr>
        <w:t>pkt</w:t>
      </w:r>
    </w:p>
    <w:p w14:paraId="0A8DEFCB" w14:textId="77777777" w:rsidR="00952A57" w:rsidRDefault="00952A57" w:rsidP="00952A57">
      <w:pPr>
        <w:spacing w:after="0" w:line="276" w:lineRule="auto"/>
        <w:jc w:val="both"/>
      </w:pPr>
      <w:r>
        <w:t>Oferty oceniane będą punktowo. W trakcie oceny ofert kolejno rozpatrywanym i ocenianym ofertom</w:t>
      </w:r>
    </w:p>
    <w:p w14:paraId="1102C269" w14:textId="43388307" w:rsidR="00952A57" w:rsidRDefault="00952A57" w:rsidP="00110463">
      <w:pPr>
        <w:spacing w:after="0" w:line="276" w:lineRule="auto"/>
        <w:jc w:val="both"/>
      </w:pPr>
      <w:r>
        <w:t>przyznawane będą punkty wg poniższych wzorów:</w:t>
      </w:r>
    </w:p>
    <w:p w14:paraId="417B1D72" w14:textId="6E8F710A" w:rsidR="00926E37" w:rsidRPr="0066731D" w:rsidRDefault="00926E37" w:rsidP="00EE2263">
      <w:pPr>
        <w:pStyle w:val="Akapitzlist"/>
        <w:spacing w:after="0" w:line="276" w:lineRule="auto"/>
        <w:ind w:left="567"/>
        <w:jc w:val="both"/>
        <w:rPr>
          <w:b/>
          <w:bCs/>
        </w:rPr>
      </w:pPr>
      <w:r w:rsidRPr="0066731D">
        <w:rPr>
          <w:b/>
          <w:bCs/>
        </w:rPr>
        <w:t xml:space="preserve">Cena: </w:t>
      </w:r>
      <w:r w:rsidR="00EE2263">
        <w:rPr>
          <w:b/>
          <w:bCs/>
        </w:rPr>
        <w:t>10</w:t>
      </w:r>
      <w:r w:rsidRPr="0066731D">
        <w:rPr>
          <w:b/>
          <w:bCs/>
        </w:rPr>
        <w:t>0 pkt – C,</w:t>
      </w:r>
    </w:p>
    <w:p w14:paraId="2B256A18" w14:textId="35252F2C" w:rsidR="00926E37" w:rsidRPr="008014DF" w:rsidRDefault="00926E37" w:rsidP="00CF0996">
      <w:pPr>
        <w:spacing w:after="0" w:line="276" w:lineRule="auto"/>
        <w:ind w:left="567"/>
        <w:jc w:val="both"/>
      </w:pPr>
      <w:r w:rsidRPr="008014DF">
        <w:t>C</w:t>
      </w:r>
      <w:r w:rsidR="00EE2263">
        <w:rPr>
          <w:vertAlign w:val="subscript"/>
        </w:rPr>
        <w:t xml:space="preserve"> </w:t>
      </w:r>
      <w:r w:rsidRPr="008014DF">
        <w:t xml:space="preserve">= </w:t>
      </w:r>
      <w:proofErr w:type="spellStart"/>
      <w:r w:rsidR="00EF5CBA" w:rsidRPr="008014DF">
        <w:t>C</w:t>
      </w:r>
      <w:r w:rsidR="000F310C">
        <w:rPr>
          <w:vertAlign w:val="subscript"/>
        </w:rPr>
        <w:t>min</w:t>
      </w:r>
      <w:proofErr w:type="spellEnd"/>
      <w:r w:rsidR="00EF5CBA" w:rsidRPr="008014DF">
        <w:t>/C</w:t>
      </w:r>
      <w:r w:rsidR="000F310C">
        <w:rPr>
          <w:vertAlign w:val="subscript"/>
        </w:rPr>
        <w:t>o</w:t>
      </w:r>
      <w:r w:rsidR="00EF5CBA" w:rsidRPr="008014DF">
        <w:t xml:space="preserve"> * </w:t>
      </w:r>
      <w:r w:rsidR="00EE2263">
        <w:t>10</w:t>
      </w:r>
      <w:r w:rsidR="00EF5CBA" w:rsidRPr="008014DF">
        <w:t>0 pkt</w:t>
      </w:r>
    </w:p>
    <w:p w14:paraId="5563DFBA" w14:textId="77777777" w:rsidR="00926E37" w:rsidRPr="008014DF" w:rsidRDefault="00926E37" w:rsidP="00CF0996">
      <w:pPr>
        <w:spacing w:after="0" w:line="276" w:lineRule="auto"/>
        <w:ind w:left="567"/>
        <w:jc w:val="both"/>
      </w:pPr>
      <w:r w:rsidRPr="008014DF">
        <w:t>gdzie:</w:t>
      </w:r>
    </w:p>
    <w:p w14:paraId="738AC792" w14:textId="506A10B3" w:rsidR="00926E37" w:rsidRPr="008014DF" w:rsidRDefault="00926E37" w:rsidP="00CF0996">
      <w:pPr>
        <w:spacing w:after="0" w:line="276" w:lineRule="auto"/>
        <w:ind w:left="567"/>
        <w:jc w:val="both"/>
      </w:pPr>
      <w:r w:rsidRPr="008014DF">
        <w:t>C</w:t>
      </w:r>
      <w:r w:rsidR="00EF5CBA" w:rsidRPr="008014DF">
        <w:tab/>
      </w:r>
      <w:r w:rsidRPr="008014DF">
        <w:t>-</w:t>
      </w:r>
      <w:r w:rsidR="00EF5CBA" w:rsidRPr="008014DF">
        <w:tab/>
      </w:r>
      <w:r w:rsidRPr="008014DF">
        <w:t>ilość punktów za cenę</w:t>
      </w:r>
    </w:p>
    <w:p w14:paraId="2E17268C" w14:textId="22384849" w:rsidR="00926E37" w:rsidRPr="008014DF" w:rsidRDefault="00926E37" w:rsidP="00CF0996">
      <w:pPr>
        <w:spacing w:after="0" w:line="276" w:lineRule="auto"/>
        <w:ind w:left="567"/>
        <w:jc w:val="both"/>
      </w:pPr>
      <w:proofErr w:type="spellStart"/>
      <w:r w:rsidRPr="008014DF">
        <w:t>C</w:t>
      </w:r>
      <w:r w:rsidRPr="008014DF">
        <w:rPr>
          <w:vertAlign w:val="subscript"/>
        </w:rPr>
        <w:t>min</w:t>
      </w:r>
      <w:proofErr w:type="spellEnd"/>
      <w:r w:rsidR="00EF5CBA" w:rsidRPr="008014DF">
        <w:tab/>
      </w:r>
      <w:r w:rsidRPr="008014DF">
        <w:t>-</w:t>
      </w:r>
      <w:r w:rsidR="00EF5CBA" w:rsidRPr="008014DF">
        <w:tab/>
      </w:r>
      <w:r w:rsidRPr="008014DF">
        <w:t>cena oferty z najniższą ceną</w:t>
      </w:r>
    </w:p>
    <w:p w14:paraId="492EA219" w14:textId="273CFCFD" w:rsidR="00926E37" w:rsidRDefault="00926E37" w:rsidP="00CF0996">
      <w:pPr>
        <w:spacing w:after="0" w:line="276" w:lineRule="auto"/>
        <w:ind w:left="567"/>
        <w:jc w:val="both"/>
      </w:pPr>
      <w:r w:rsidRPr="008014DF">
        <w:t>C</w:t>
      </w:r>
      <w:r w:rsidRPr="008014DF">
        <w:rPr>
          <w:vertAlign w:val="subscript"/>
        </w:rPr>
        <w:t>o</w:t>
      </w:r>
      <w:r w:rsidR="00EF5CBA" w:rsidRPr="008014DF">
        <w:rPr>
          <w:vertAlign w:val="subscript"/>
        </w:rPr>
        <w:tab/>
      </w:r>
      <w:r w:rsidRPr="008014DF">
        <w:t>-</w:t>
      </w:r>
      <w:r w:rsidR="00EF5CBA" w:rsidRPr="008014DF">
        <w:tab/>
      </w:r>
      <w:r w:rsidRPr="008014DF">
        <w:t>cena oferty rozpatrywanej</w:t>
      </w:r>
    </w:p>
    <w:p w14:paraId="69C23359" w14:textId="15FBB5EF" w:rsidR="00CF0996" w:rsidRDefault="00952A57" w:rsidP="00CF0996">
      <w:pPr>
        <w:spacing w:after="0" w:line="276" w:lineRule="auto"/>
        <w:ind w:left="567"/>
        <w:jc w:val="both"/>
      </w:pPr>
      <w:r w:rsidRPr="00952A57">
        <w:t xml:space="preserve">Maksymalna ilość punktów możliwych do uzyskania w kryterium cena wynosi </w:t>
      </w:r>
      <w:r w:rsidR="00EE2263">
        <w:t>10</w:t>
      </w:r>
      <w:r w:rsidRPr="00952A57">
        <w:t>0.</w:t>
      </w:r>
    </w:p>
    <w:p w14:paraId="0B64F50A" w14:textId="77777777" w:rsidR="00952A57" w:rsidRPr="008014DF" w:rsidRDefault="00952A57" w:rsidP="00CF0996">
      <w:pPr>
        <w:spacing w:after="0" w:line="276" w:lineRule="auto"/>
        <w:ind w:left="567"/>
        <w:jc w:val="both"/>
      </w:pPr>
    </w:p>
    <w:p w14:paraId="1D7201C1" w14:textId="42829429" w:rsidR="00DA1ADA" w:rsidRPr="009C502E" w:rsidRDefault="00DA1ADA" w:rsidP="00BA2880">
      <w:pPr>
        <w:tabs>
          <w:tab w:val="left" w:pos="288"/>
        </w:tabs>
        <w:spacing w:after="0"/>
        <w:jc w:val="both"/>
        <w:rPr>
          <w:rFonts w:cstheme="minorHAnsi"/>
        </w:rPr>
      </w:pPr>
      <w:r w:rsidRPr="009C502E">
        <w:rPr>
          <w:rFonts w:cstheme="minorHAnsi"/>
        </w:rPr>
        <w:t>Zamawiający oceni i porówna jedynie te oferty, które zostaną określone jako zgodne z wymaganiami określonymi w niniejszej specyfikacji.</w:t>
      </w:r>
    </w:p>
    <w:p w14:paraId="39BA0EDF" w14:textId="29C452D8" w:rsidR="00DA1ADA" w:rsidRDefault="00DA1ADA" w:rsidP="00377433">
      <w:pPr>
        <w:tabs>
          <w:tab w:val="left" w:pos="0"/>
          <w:tab w:val="left" w:pos="709"/>
          <w:tab w:val="left" w:pos="851"/>
        </w:tabs>
        <w:spacing w:after="0" w:line="276" w:lineRule="auto"/>
        <w:jc w:val="both"/>
        <w:rPr>
          <w:rFonts w:cstheme="minorHAnsi"/>
        </w:rPr>
      </w:pPr>
      <w:r w:rsidRPr="00DA1ADA">
        <w:rPr>
          <w:rFonts w:cstheme="minorHAnsi"/>
        </w:rPr>
        <w:t>Zamawiający wybierze tego Wykonawcę, którego oferta została uznana za najkorzystniejszą, ze względu na uzyskanie największej ilości punktó</w:t>
      </w:r>
      <w:r w:rsidR="00EE2263">
        <w:rPr>
          <w:rFonts w:cstheme="minorHAnsi"/>
        </w:rPr>
        <w:t>w</w:t>
      </w:r>
      <w:r w:rsidRPr="00DA1ADA">
        <w:rPr>
          <w:rFonts w:cstheme="minorHAnsi"/>
        </w:rPr>
        <w:t>.</w:t>
      </w:r>
    </w:p>
    <w:p w14:paraId="30FB6B3E" w14:textId="77777777" w:rsidR="00377433" w:rsidRDefault="00377433" w:rsidP="00377433">
      <w:pPr>
        <w:tabs>
          <w:tab w:val="left" w:pos="0"/>
          <w:tab w:val="left" w:pos="709"/>
          <w:tab w:val="left" w:pos="851"/>
        </w:tabs>
        <w:spacing w:after="0" w:line="276" w:lineRule="auto"/>
        <w:jc w:val="both"/>
        <w:rPr>
          <w:rFonts w:cstheme="minorHAnsi"/>
        </w:rPr>
      </w:pPr>
      <w:r w:rsidRPr="00377433">
        <w:rPr>
          <w:rFonts w:cstheme="minorHAnsi"/>
        </w:rPr>
        <w:lastRenderedPageBreak/>
        <w:t>Opis przedmiotu zamówienia jednoznacznie określa, że żadne dodatkowe opłaty, lub koszty związane zarówno z uruchomieniem</w:t>
      </w:r>
      <w:r>
        <w:rPr>
          <w:rFonts w:cstheme="minorHAnsi"/>
        </w:rPr>
        <w:t xml:space="preserve"> jak i prowadzeniem punktu selektywnego zbierania odpadów </w:t>
      </w:r>
      <w:r w:rsidRPr="00377433">
        <w:rPr>
          <w:rFonts w:cstheme="minorHAnsi"/>
        </w:rPr>
        <w:t xml:space="preserve">nie mogą być ponoszone przez Zamawiającego, ponieważ Zamawiający takich </w:t>
      </w:r>
      <w:r>
        <w:rPr>
          <w:rFonts w:cstheme="minorHAnsi"/>
        </w:rPr>
        <w:t>opłat</w:t>
      </w:r>
      <w:r w:rsidRPr="00377433">
        <w:rPr>
          <w:rFonts w:cstheme="minorHAnsi"/>
        </w:rPr>
        <w:t xml:space="preserve"> nie dopuszcza</w:t>
      </w:r>
      <w:r>
        <w:rPr>
          <w:rFonts w:cstheme="minorHAnsi"/>
        </w:rPr>
        <w:t>.</w:t>
      </w:r>
    </w:p>
    <w:p w14:paraId="0F6301A8" w14:textId="79E3D3EA" w:rsidR="00377433" w:rsidRDefault="00377433" w:rsidP="00377433">
      <w:pPr>
        <w:tabs>
          <w:tab w:val="left" w:pos="0"/>
          <w:tab w:val="left" w:pos="709"/>
          <w:tab w:val="left" w:pos="851"/>
        </w:tabs>
        <w:spacing w:after="0" w:line="276" w:lineRule="auto"/>
        <w:jc w:val="both"/>
        <w:rPr>
          <w:rFonts w:cstheme="minorHAnsi"/>
        </w:rPr>
      </w:pPr>
      <w:r w:rsidRPr="00377433">
        <w:t xml:space="preserve"> </w:t>
      </w:r>
      <w:r w:rsidRPr="00377433">
        <w:rPr>
          <w:rFonts w:cstheme="minorHAnsi"/>
        </w:rPr>
        <w:t xml:space="preserve">Wymagania jakościowe odnoszące się do przedmiotu </w:t>
      </w:r>
      <w:proofErr w:type="spellStart"/>
      <w:r w:rsidRPr="00377433">
        <w:rPr>
          <w:rFonts w:cstheme="minorHAnsi"/>
        </w:rPr>
        <w:t>zamowienia</w:t>
      </w:r>
      <w:proofErr w:type="spellEnd"/>
      <w:r w:rsidRPr="00377433">
        <w:rPr>
          <w:rFonts w:cstheme="minorHAnsi"/>
        </w:rPr>
        <w:t xml:space="preserve"> zostały opisane w Załączniku nr 6 do SWZ - opis przedmiotu zamówienia.</w:t>
      </w:r>
    </w:p>
    <w:p w14:paraId="38F026A9" w14:textId="6A271F2C" w:rsidR="00377433" w:rsidRPr="00DA1ADA" w:rsidRDefault="00377433" w:rsidP="00AA4415">
      <w:pPr>
        <w:tabs>
          <w:tab w:val="left" w:pos="0"/>
          <w:tab w:val="left" w:pos="709"/>
          <w:tab w:val="left" w:pos="851"/>
        </w:tabs>
        <w:spacing w:line="276" w:lineRule="auto"/>
        <w:jc w:val="both"/>
        <w:rPr>
          <w:rFonts w:cstheme="minorHAnsi"/>
        </w:rPr>
      </w:pPr>
      <w:r w:rsidRPr="00377433">
        <w:rPr>
          <w:rFonts w:cstheme="minorHAnsi"/>
        </w:rPr>
        <w:t xml:space="preserve">W tak określonym przedmiocie zamówienia jedynym kryterium umożliwiającym ocenę złożonych ofert pozostaje cena oferowanej usługi wyliczona w oparciu o zaproponowaną przez Wykonawców </w:t>
      </w:r>
      <w:r>
        <w:rPr>
          <w:rFonts w:cstheme="minorHAnsi"/>
        </w:rPr>
        <w:t>cenę.</w:t>
      </w:r>
    </w:p>
    <w:p w14:paraId="6FAC0440" w14:textId="23A03D8D" w:rsidR="00A7581C" w:rsidRPr="00CC5393" w:rsidRDefault="00A7581C" w:rsidP="00AA4415">
      <w:pPr>
        <w:pStyle w:val="Nagwek2"/>
        <w:numPr>
          <w:ilvl w:val="0"/>
          <w:numId w:val="3"/>
        </w:numPr>
        <w:ind w:left="851" w:hanging="567"/>
        <w:jc w:val="both"/>
        <w:rPr>
          <w:color w:val="0070C0"/>
        </w:rPr>
      </w:pPr>
      <w:bookmarkStart w:id="48" w:name="_Toc144879876"/>
      <w:r w:rsidRPr="00CC5393">
        <w:rPr>
          <w:color w:val="0070C0"/>
        </w:rPr>
        <w:t>Projektowane postanowienia umowy w sprawie zamówienia publicznego, które zostaną wprowadzone do umowy w sprawie zamówienia publicznego</w:t>
      </w:r>
      <w:bookmarkEnd w:id="48"/>
    </w:p>
    <w:p w14:paraId="7CDE4E2E" w14:textId="77777777" w:rsidR="00891F6D" w:rsidRPr="00447597" w:rsidRDefault="001A32CB">
      <w:pPr>
        <w:pStyle w:val="Akapitzlist"/>
        <w:numPr>
          <w:ilvl w:val="3"/>
          <w:numId w:val="22"/>
        </w:numPr>
        <w:spacing w:line="276" w:lineRule="auto"/>
        <w:ind w:left="426" w:hanging="426"/>
        <w:jc w:val="both"/>
      </w:pPr>
      <w:r w:rsidRPr="00447597">
        <w:t>Zakres świadczenia Wykonawcy wynikający z umowy będzie tożsamy z jego zobowiązaniem zawartym w ofercie.</w:t>
      </w:r>
    </w:p>
    <w:p w14:paraId="22457FBF" w14:textId="5FC25086" w:rsidR="00891F6D" w:rsidRPr="00447597" w:rsidRDefault="001A32CB">
      <w:pPr>
        <w:pStyle w:val="Akapitzlist"/>
        <w:numPr>
          <w:ilvl w:val="3"/>
          <w:numId w:val="22"/>
        </w:numPr>
        <w:spacing w:line="276" w:lineRule="auto"/>
        <w:ind w:left="426" w:hanging="426"/>
        <w:jc w:val="both"/>
      </w:pPr>
      <w:r w:rsidRPr="00447597">
        <w:t xml:space="preserve">Projektowane postanowienia umowy stanowią załącznik nr </w:t>
      </w:r>
      <w:r w:rsidR="00DB2A6B">
        <w:t>5</w:t>
      </w:r>
      <w:r w:rsidRPr="00447597">
        <w:t xml:space="preserve"> do SWZ. </w:t>
      </w:r>
    </w:p>
    <w:p w14:paraId="2B81E847" w14:textId="77777777" w:rsidR="00891F6D" w:rsidRPr="00447597" w:rsidRDefault="001A32CB">
      <w:pPr>
        <w:pStyle w:val="Akapitzlist"/>
        <w:numPr>
          <w:ilvl w:val="3"/>
          <w:numId w:val="22"/>
        </w:numPr>
        <w:spacing w:line="276" w:lineRule="auto"/>
        <w:ind w:left="426" w:hanging="426"/>
        <w:jc w:val="both"/>
      </w:pPr>
      <w:r w:rsidRPr="00447597">
        <w:t>Złożenie oferty jest jednoznaczne z akceptacją przez wykonawcę projektowanych postanowień umowy.</w:t>
      </w:r>
    </w:p>
    <w:p w14:paraId="64DE30F3" w14:textId="77777777" w:rsidR="00891F6D" w:rsidRPr="00447597" w:rsidRDefault="001A32CB">
      <w:pPr>
        <w:pStyle w:val="Akapitzlist"/>
        <w:numPr>
          <w:ilvl w:val="3"/>
          <w:numId w:val="22"/>
        </w:numPr>
        <w:spacing w:line="276" w:lineRule="auto"/>
        <w:ind w:left="426" w:hanging="426"/>
        <w:jc w:val="both"/>
      </w:pPr>
      <w:r w:rsidRPr="00447597">
        <w:t>Umowa może ulec zmianie w przypadkach określonych we wzorze umowy.</w:t>
      </w:r>
    </w:p>
    <w:p w14:paraId="6448A6E5" w14:textId="5C1676F3" w:rsidR="001A32CB" w:rsidRPr="00447597" w:rsidRDefault="001A32CB">
      <w:pPr>
        <w:pStyle w:val="Akapitzlist"/>
        <w:numPr>
          <w:ilvl w:val="3"/>
          <w:numId w:val="22"/>
        </w:numPr>
        <w:spacing w:line="276" w:lineRule="auto"/>
        <w:ind w:left="426" w:hanging="426"/>
        <w:jc w:val="both"/>
      </w:pPr>
      <w:r w:rsidRPr="00447597">
        <w:t>Wszelkie zmiany umowy wymagają formy pisemnej pod rygorem nieważności.</w:t>
      </w:r>
    </w:p>
    <w:p w14:paraId="03B88F90" w14:textId="66B15316" w:rsidR="00A7581C" w:rsidRPr="00614C9C" w:rsidRDefault="00A7581C" w:rsidP="00110463">
      <w:pPr>
        <w:pStyle w:val="Nagwek2"/>
        <w:numPr>
          <w:ilvl w:val="0"/>
          <w:numId w:val="3"/>
        </w:numPr>
        <w:jc w:val="both"/>
      </w:pPr>
      <w:bookmarkStart w:id="49" w:name="_Toc144879877"/>
      <w:r w:rsidRPr="00614C9C">
        <w:t>Zabezpieczenie należytego wykonania umowy</w:t>
      </w:r>
      <w:bookmarkEnd w:id="49"/>
    </w:p>
    <w:p w14:paraId="0EF76D28" w14:textId="77777777" w:rsidR="00CC5393" w:rsidRPr="007D6A85" w:rsidRDefault="00CC5393">
      <w:pPr>
        <w:pStyle w:val="Akapitzlist"/>
        <w:numPr>
          <w:ilvl w:val="1"/>
          <w:numId w:val="23"/>
        </w:numPr>
        <w:spacing w:line="276" w:lineRule="auto"/>
        <w:ind w:left="567" w:right="-108" w:hanging="567"/>
        <w:jc w:val="both"/>
        <w:rPr>
          <w:rFonts w:eastAsia="Times New Roman" w:cstheme="minorHAnsi"/>
          <w:lang w:eastAsia="pl-PL"/>
        </w:rPr>
      </w:pPr>
      <w:r w:rsidRPr="007D6A85">
        <w:rPr>
          <w:rFonts w:eastAsia="Times New Roman" w:cstheme="minorHAnsi"/>
          <w:lang w:eastAsia="pl-PL"/>
        </w:rPr>
        <w:t xml:space="preserve">Od Wykonawcy, którego oferta zostanie wybrana jako najkorzystniejsza, wymagane będzie wniesienie, przed zawarciem umowy, zabezpieczenia należytego wykonania umowy w wysokości </w:t>
      </w:r>
      <w:r w:rsidRPr="00952A57">
        <w:rPr>
          <w:rFonts w:eastAsia="Times New Roman" w:cstheme="minorHAnsi"/>
          <w:b/>
          <w:bCs/>
          <w:lang w:eastAsia="pl-PL"/>
        </w:rPr>
        <w:t>5 % ceny całkowitej (brutto) podanej w ofercie</w:t>
      </w:r>
      <w:r w:rsidRPr="007D6A85">
        <w:rPr>
          <w:rFonts w:eastAsia="Times New Roman" w:cstheme="minorHAnsi"/>
          <w:lang w:eastAsia="pl-PL"/>
        </w:rPr>
        <w:t xml:space="preserve"> za wykonanie całości przedmiotu zamówienia dla każdej z części. Zabezpieczenie służy pokryciu roszczeń z tytułu niewykonania lub nienależytego wykonania umowy.</w:t>
      </w:r>
    </w:p>
    <w:p w14:paraId="452343E4" w14:textId="77777777" w:rsidR="00CC5393" w:rsidRPr="007D6A85" w:rsidRDefault="00CC5393">
      <w:pPr>
        <w:pStyle w:val="Akapitzlist"/>
        <w:numPr>
          <w:ilvl w:val="1"/>
          <w:numId w:val="23"/>
        </w:numPr>
        <w:spacing w:line="276" w:lineRule="auto"/>
        <w:ind w:left="567" w:right="-108" w:hanging="567"/>
        <w:jc w:val="both"/>
        <w:rPr>
          <w:rFonts w:eastAsia="Times New Roman" w:cstheme="minorHAnsi"/>
          <w:lang w:eastAsia="pl-PL"/>
        </w:rPr>
      </w:pPr>
      <w:r w:rsidRPr="007D6A85">
        <w:rPr>
          <w:rFonts w:eastAsia="Times New Roman" w:cstheme="minorHAnsi"/>
          <w:lang w:eastAsia="pl-PL"/>
        </w:rPr>
        <w:t xml:space="preserve">Zabezpieczenie należytego wykonania umowy może być wnoszone według wyboru wykonawcy w jednej lub w kilku formach wskazanych w art. 450 ust. 1 ustawy </w:t>
      </w:r>
      <w:proofErr w:type="spellStart"/>
      <w:r w:rsidRPr="007D6A85">
        <w:rPr>
          <w:rFonts w:eastAsia="Times New Roman" w:cstheme="minorHAnsi"/>
          <w:lang w:eastAsia="pl-PL"/>
        </w:rPr>
        <w:t>Pzp</w:t>
      </w:r>
      <w:proofErr w:type="spellEnd"/>
      <w:r w:rsidRPr="007D6A85">
        <w:rPr>
          <w:rFonts w:eastAsia="Times New Roman" w:cstheme="minorHAnsi"/>
          <w:lang w:eastAsia="pl-PL"/>
        </w:rPr>
        <w:t xml:space="preserve"> tj.:</w:t>
      </w:r>
    </w:p>
    <w:p w14:paraId="74F049AE" w14:textId="77777777" w:rsidR="00CC5393" w:rsidRPr="007D6A85" w:rsidRDefault="00CC5393">
      <w:pPr>
        <w:pStyle w:val="Akapitzlist"/>
        <w:numPr>
          <w:ilvl w:val="0"/>
          <w:numId w:val="24"/>
        </w:numPr>
        <w:spacing w:line="276" w:lineRule="auto"/>
        <w:ind w:left="993" w:right="-108" w:hanging="426"/>
        <w:jc w:val="both"/>
        <w:rPr>
          <w:rFonts w:eastAsia="Times New Roman" w:cstheme="minorHAnsi"/>
          <w:lang w:eastAsia="pl-PL"/>
        </w:rPr>
      </w:pPr>
      <w:r w:rsidRPr="007D6A85">
        <w:rPr>
          <w:rFonts w:eastAsia="Times New Roman" w:cstheme="minorHAnsi"/>
          <w:lang w:eastAsia="pl-PL"/>
        </w:rPr>
        <w:t>pieniądzu;</w:t>
      </w:r>
    </w:p>
    <w:p w14:paraId="41479FD5" w14:textId="77777777" w:rsidR="00CC5393" w:rsidRPr="007D6A85" w:rsidRDefault="00CC5393">
      <w:pPr>
        <w:pStyle w:val="Akapitzlist"/>
        <w:numPr>
          <w:ilvl w:val="0"/>
          <w:numId w:val="24"/>
        </w:numPr>
        <w:spacing w:line="276" w:lineRule="auto"/>
        <w:ind w:left="993" w:right="-108" w:hanging="426"/>
        <w:jc w:val="both"/>
        <w:rPr>
          <w:rFonts w:eastAsia="Times New Roman" w:cstheme="minorHAnsi"/>
          <w:lang w:eastAsia="pl-PL"/>
        </w:rPr>
      </w:pPr>
      <w:r w:rsidRPr="007D6A85">
        <w:rPr>
          <w:rFonts w:eastAsia="Times New Roman" w:cstheme="minorHAnsi"/>
          <w:lang w:eastAsia="pl-PL"/>
        </w:rPr>
        <w:t>poręczeniach bankowych lub poręczeniach spółdzielczej kasy oszczędnościowo-kredytowej, z tym że zobowiązanie kasy jest zawsze zobowiązaniem pieniężnym;</w:t>
      </w:r>
    </w:p>
    <w:p w14:paraId="73CB7F86" w14:textId="77777777" w:rsidR="00CC5393" w:rsidRPr="007D6A85" w:rsidRDefault="00CC5393">
      <w:pPr>
        <w:pStyle w:val="Akapitzlist"/>
        <w:numPr>
          <w:ilvl w:val="0"/>
          <w:numId w:val="24"/>
        </w:numPr>
        <w:spacing w:line="276" w:lineRule="auto"/>
        <w:ind w:left="993" w:right="-108" w:hanging="426"/>
        <w:jc w:val="both"/>
        <w:rPr>
          <w:rFonts w:eastAsia="Times New Roman" w:cstheme="minorHAnsi"/>
          <w:lang w:eastAsia="pl-PL"/>
        </w:rPr>
      </w:pPr>
      <w:r w:rsidRPr="007D6A85">
        <w:rPr>
          <w:rFonts w:eastAsia="Times New Roman" w:cstheme="minorHAnsi"/>
          <w:lang w:eastAsia="pl-PL"/>
        </w:rPr>
        <w:t>gwarancjach bankowych (nieodwołalnych, bezwarunkowych, płatnych na pierwsze żądanie);</w:t>
      </w:r>
    </w:p>
    <w:p w14:paraId="60E82D04" w14:textId="77777777" w:rsidR="00CC5393" w:rsidRPr="007D6A85" w:rsidRDefault="00CC5393">
      <w:pPr>
        <w:pStyle w:val="Akapitzlist"/>
        <w:numPr>
          <w:ilvl w:val="0"/>
          <w:numId w:val="24"/>
        </w:numPr>
        <w:spacing w:line="276" w:lineRule="auto"/>
        <w:ind w:left="993" w:right="-108" w:hanging="426"/>
        <w:jc w:val="both"/>
        <w:rPr>
          <w:rFonts w:eastAsia="Times New Roman" w:cstheme="minorHAnsi"/>
          <w:lang w:eastAsia="pl-PL"/>
        </w:rPr>
      </w:pPr>
      <w:r w:rsidRPr="007D6A85">
        <w:rPr>
          <w:rFonts w:eastAsia="Times New Roman" w:cstheme="minorHAnsi"/>
          <w:lang w:eastAsia="pl-PL"/>
        </w:rPr>
        <w:t>gwarancjach ubezpieczeniowych (nieodwołalnych, bezwarunkowych, płatnych na pierwsze żądanie);</w:t>
      </w:r>
    </w:p>
    <w:p w14:paraId="4613DDAD" w14:textId="77777777" w:rsidR="00CC5393" w:rsidRPr="007D6A85" w:rsidRDefault="00CC5393">
      <w:pPr>
        <w:pStyle w:val="Akapitzlist"/>
        <w:numPr>
          <w:ilvl w:val="0"/>
          <w:numId w:val="24"/>
        </w:numPr>
        <w:spacing w:line="276" w:lineRule="auto"/>
        <w:ind w:left="993" w:right="-108" w:hanging="426"/>
        <w:jc w:val="both"/>
        <w:rPr>
          <w:rFonts w:eastAsia="Times New Roman" w:cstheme="minorHAnsi"/>
          <w:lang w:eastAsia="pl-PL"/>
        </w:rPr>
      </w:pPr>
      <w:r w:rsidRPr="007D6A85">
        <w:rPr>
          <w:rFonts w:eastAsia="Times New Roman" w:cstheme="minorHAnsi"/>
          <w:lang w:eastAsia="pl-PL"/>
        </w:rPr>
        <w:t>poręczeniach udzielanych przez podmioty, o których mowa w art. 6b ust. 5 pkt 2 ustawy z 9 listopada 2000 r. o utworzeniu Polskiej Agencji Rozwoju Przedsiębiorczości.</w:t>
      </w:r>
    </w:p>
    <w:p w14:paraId="5237DB10" w14:textId="77777777" w:rsidR="00952A57" w:rsidRDefault="00CC5393">
      <w:pPr>
        <w:pStyle w:val="Akapitzlist"/>
        <w:numPr>
          <w:ilvl w:val="1"/>
          <w:numId w:val="23"/>
        </w:numPr>
        <w:spacing w:line="276" w:lineRule="auto"/>
        <w:ind w:left="567" w:right="-108" w:hanging="567"/>
        <w:jc w:val="both"/>
        <w:rPr>
          <w:rFonts w:eastAsia="Times New Roman" w:cstheme="minorHAnsi"/>
          <w:lang w:eastAsia="pl-PL"/>
        </w:rPr>
      </w:pPr>
      <w:r w:rsidRPr="007D6A85">
        <w:rPr>
          <w:rFonts w:eastAsia="Times New Roman" w:cstheme="minorHAnsi"/>
          <w:lang w:eastAsia="pl-PL"/>
        </w:rPr>
        <w:t xml:space="preserve">Zamawiający nie wyraża zgody na wniesienie zabezpieczenia w formach wskazanych w art. 450 ust. 2 ustawy </w:t>
      </w:r>
      <w:proofErr w:type="spellStart"/>
      <w:r w:rsidRPr="007D6A85">
        <w:rPr>
          <w:rFonts w:eastAsia="Times New Roman" w:cstheme="minorHAnsi"/>
          <w:lang w:eastAsia="pl-PL"/>
        </w:rPr>
        <w:t>Pzp</w:t>
      </w:r>
      <w:proofErr w:type="spellEnd"/>
      <w:r w:rsidRPr="007D6A85">
        <w:rPr>
          <w:rFonts w:eastAsia="Times New Roman" w:cstheme="minorHAnsi"/>
          <w:lang w:eastAsia="pl-PL"/>
        </w:rPr>
        <w:t>.</w:t>
      </w:r>
    </w:p>
    <w:p w14:paraId="60176DF7" w14:textId="2B2CBDDD" w:rsidR="00952A57" w:rsidRPr="00952A57" w:rsidRDefault="00952A57">
      <w:pPr>
        <w:pStyle w:val="Akapitzlist"/>
        <w:numPr>
          <w:ilvl w:val="1"/>
          <w:numId w:val="23"/>
        </w:numPr>
        <w:spacing w:line="276" w:lineRule="auto"/>
        <w:ind w:left="567" w:right="-108" w:hanging="567"/>
        <w:jc w:val="both"/>
        <w:rPr>
          <w:rFonts w:eastAsia="Times New Roman" w:cstheme="minorHAnsi"/>
          <w:lang w:eastAsia="pl-PL"/>
        </w:rPr>
      </w:pPr>
      <w:r w:rsidRPr="00952A57">
        <w:rPr>
          <w:rFonts w:eastAsia="Times New Roman" w:cstheme="minorHAnsi"/>
          <w:lang w:eastAsia="pl-PL"/>
        </w:rPr>
        <w:t>Zamawiający nie wyraża zgody na tworzenie zabezpieczenia przez potrącenia z należności za częściowo wykonane świadczenia.</w:t>
      </w:r>
    </w:p>
    <w:p w14:paraId="4BF84965" w14:textId="44C1F66C" w:rsidR="00CC5393" w:rsidRPr="007D6A85" w:rsidRDefault="00CC5393">
      <w:pPr>
        <w:pStyle w:val="Akapitzlist"/>
        <w:numPr>
          <w:ilvl w:val="1"/>
          <w:numId w:val="23"/>
        </w:numPr>
        <w:spacing w:line="276" w:lineRule="auto"/>
        <w:ind w:left="567" w:right="-108" w:hanging="567"/>
        <w:jc w:val="both"/>
        <w:rPr>
          <w:rFonts w:eastAsia="Times New Roman" w:cstheme="minorHAnsi"/>
          <w:lang w:eastAsia="pl-PL"/>
        </w:rPr>
      </w:pPr>
      <w:r w:rsidRPr="007D6A85">
        <w:rPr>
          <w:rFonts w:eastAsia="Times New Roman" w:cstheme="minorHAnsi"/>
          <w:lang w:eastAsia="pl-PL"/>
        </w:rPr>
        <w:t xml:space="preserve">Do zmiany formy zabezpieczenia w trakcie realizacji umowy stosuje się art. 451 ustawy </w:t>
      </w:r>
      <w:proofErr w:type="spellStart"/>
      <w:r w:rsidRPr="007D6A85">
        <w:rPr>
          <w:rFonts w:eastAsia="Times New Roman" w:cstheme="minorHAnsi"/>
          <w:lang w:eastAsia="pl-PL"/>
        </w:rPr>
        <w:t>Pzp</w:t>
      </w:r>
      <w:proofErr w:type="spellEnd"/>
      <w:r w:rsidRPr="007D6A85">
        <w:rPr>
          <w:rFonts w:eastAsia="Times New Roman" w:cstheme="minorHAnsi"/>
          <w:lang w:eastAsia="pl-PL"/>
        </w:rPr>
        <w:t>.</w:t>
      </w:r>
    </w:p>
    <w:p w14:paraId="0F24801D" w14:textId="77777777" w:rsidR="00CC5393" w:rsidRDefault="00CC5393">
      <w:pPr>
        <w:pStyle w:val="Akapitzlist"/>
        <w:numPr>
          <w:ilvl w:val="1"/>
          <w:numId w:val="23"/>
        </w:numPr>
        <w:spacing w:line="276" w:lineRule="auto"/>
        <w:ind w:left="567" w:right="-108" w:hanging="567"/>
        <w:jc w:val="both"/>
        <w:rPr>
          <w:rFonts w:eastAsia="Times New Roman" w:cstheme="minorHAnsi"/>
          <w:lang w:eastAsia="pl-PL"/>
        </w:rPr>
      </w:pPr>
      <w:r w:rsidRPr="007D6A85">
        <w:rPr>
          <w:rFonts w:eastAsia="Times New Roman" w:cstheme="minorHAnsi"/>
          <w:lang w:eastAsia="pl-PL"/>
        </w:rPr>
        <w:t>Zamawiający zwróci zabezpieczenie w terminie 30 dni od dnia podpisania protokołu odbioru końcowego przedmiotu zamówienia, tj. od dnia wykonania zamówienia i uznania przez zamawiającego za należycie wykonane;</w:t>
      </w:r>
    </w:p>
    <w:p w14:paraId="0653898B" w14:textId="77777777" w:rsidR="00CC5393" w:rsidRDefault="00CC5393">
      <w:pPr>
        <w:pStyle w:val="Akapitzlist"/>
        <w:numPr>
          <w:ilvl w:val="1"/>
          <w:numId w:val="23"/>
        </w:numPr>
        <w:spacing w:line="276" w:lineRule="auto"/>
        <w:ind w:left="567" w:right="-108" w:hanging="567"/>
        <w:jc w:val="both"/>
        <w:rPr>
          <w:rFonts w:eastAsia="Times New Roman" w:cstheme="minorHAnsi"/>
          <w:lang w:eastAsia="pl-PL"/>
        </w:rPr>
      </w:pPr>
      <w:r w:rsidRPr="005F044A">
        <w:rPr>
          <w:rFonts w:eastAsia="Times New Roman" w:cstheme="minorHAnsi"/>
          <w:lang w:eastAsia="pl-PL"/>
        </w:rPr>
        <w:t>Zabezpieczenie wnoszone w pieniądzu powinno zostać wpłacone przelewem na rachunek bankowy zamawiającego w banku Bank Pekao S.A. numer rachunku 03 1240 4748 1111 0000 4868 9878.</w:t>
      </w:r>
    </w:p>
    <w:p w14:paraId="4DD04507" w14:textId="77777777" w:rsidR="00CC5393" w:rsidRDefault="00CC5393">
      <w:pPr>
        <w:pStyle w:val="Akapitzlist"/>
        <w:numPr>
          <w:ilvl w:val="1"/>
          <w:numId w:val="23"/>
        </w:numPr>
        <w:spacing w:line="276" w:lineRule="auto"/>
        <w:ind w:left="567" w:right="-108" w:hanging="567"/>
        <w:jc w:val="both"/>
        <w:rPr>
          <w:rFonts w:eastAsia="Times New Roman" w:cstheme="minorHAnsi"/>
          <w:lang w:eastAsia="pl-PL"/>
        </w:rPr>
      </w:pPr>
      <w:r w:rsidRPr="005F044A">
        <w:rPr>
          <w:rFonts w:eastAsia="Times New Roman" w:cstheme="minorHAnsi"/>
          <w:lang w:eastAsia="pl-PL"/>
        </w:rPr>
        <w:lastRenderedPageBreak/>
        <w:t>Zabezpieczenie wnoszone w formie innej niż w pieniądzu powinno być dostarczone w formie oryginału, przez wykonawcę do siedziby zamawiającego, najpóźniej w dniu podpisania umowy – do chwili jej podpisania.</w:t>
      </w:r>
    </w:p>
    <w:p w14:paraId="49F50BD6" w14:textId="77777777" w:rsidR="00CC5393" w:rsidRDefault="00CC5393">
      <w:pPr>
        <w:pStyle w:val="Akapitzlist"/>
        <w:numPr>
          <w:ilvl w:val="1"/>
          <w:numId w:val="23"/>
        </w:numPr>
        <w:spacing w:line="276" w:lineRule="auto"/>
        <w:ind w:left="567" w:right="-108" w:hanging="567"/>
        <w:jc w:val="both"/>
        <w:rPr>
          <w:rFonts w:eastAsia="Times New Roman" w:cstheme="minorHAnsi"/>
          <w:lang w:eastAsia="pl-PL"/>
        </w:rPr>
      </w:pPr>
      <w:r w:rsidRPr="005F044A">
        <w:rPr>
          <w:rFonts w:eastAsia="Times New Roman" w:cstheme="minorHAnsi"/>
          <w:lang w:eastAsia="pl-PL"/>
        </w:rPr>
        <w:t>Treść oświadczenia zawartego w gwarancji lub w poręczeniu musi zostać zaakceptowana przez zamawiającego przed podpisaniem umowy.</w:t>
      </w:r>
    </w:p>
    <w:p w14:paraId="58D3F8F7" w14:textId="77777777" w:rsidR="00CC5393" w:rsidRPr="005F044A" w:rsidRDefault="00CC5393">
      <w:pPr>
        <w:pStyle w:val="Akapitzlist"/>
        <w:numPr>
          <w:ilvl w:val="1"/>
          <w:numId w:val="23"/>
        </w:numPr>
        <w:spacing w:after="0" w:line="276" w:lineRule="auto"/>
        <w:ind w:left="567" w:right="-108" w:hanging="567"/>
        <w:jc w:val="both"/>
        <w:rPr>
          <w:rFonts w:eastAsia="Times New Roman" w:cstheme="minorHAnsi"/>
          <w:lang w:eastAsia="pl-PL"/>
        </w:rPr>
      </w:pPr>
      <w:r w:rsidRPr="005F044A">
        <w:rPr>
          <w:rFonts w:eastAsia="Times New Roman" w:cstheme="minorHAnsi"/>
          <w:lang w:eastAsia="pl-PL"/>
        </w:rPr>
        <w:t>Z treści gwarancji lub poręczenia musi jednocześnie wynikać:</w:t>
      </w:r>
    </w:p>
    <w:p w14:paraId="57030EF8" w14:textId="564A0547" w:rsidR="00CC5393" w:rsidRPr="00B91F0D" w:rsidRDefault="00CC5393">
      <w:pPr>
        <w:pStyle w:val="Akapitzlist"/>
        <w:numPr>
          <w:ilvl w:val="1"/>
          <w:numId w:val="25"/>
        </w:numPr>
        <w:spacing w:after="0" w:line="276" w:lineRule="auto"/>
        <w:ind w:left="993" w:right="-108" w:hanging="426"/>
        <w:jc w:val="both"/>
        <w:rPr>
          <w:rFonts w:eastAsia="Times New Roman" w:cstheme="minorHAnsi"/>
          <w:lang w:eastAsia="pl-PL"/>
        </w:rPr>
      </w:pPr>
      <w:r w:rsidRPr="00B91F0D">
        <w:rPr>
          <w:rFonts w:eastAsia="Times New Roman" w:cstheme="minorHAnsi"/>
          <w:lang w:eastAsia="pl-PL"/>
        </w:rPr>
        <w:t xml:space="preserve">nazwa zleceniodawcy (wykonawcy), beneficjenta gwarancji lub poręczenia (zamawiającego), gwaranta lub poręczyciela (podmiotu udzielającego gwarancji lub poręczenia) oraz adresy ich siedzib, </w:t>
      </w:r>
    </w:p>
    <w:p w14:paraId="2B6227DF" w14:textId="0CA047DE" w:rsidR="00CC5393" w:rsidRPr="00B91F0D" w:rsidRDefault="00CC5393">
      <w:pPr>
        <w:pStyle w:val="Akapitzlist"/>
        <w:numPr>
          <w:ilvl w:val="1"/>
          <w:numId w:val="25"/>
        </w:numPr>
        <w:spacing w:after="0" w:line="276" w:lineRule="auto"/>
        <w:ind w:left="993" w:right="-108" w:hanging="426"/>
        <w:jc w:val="both"/>
        <w:rPr>
          <w:rFonts w:eastAsia="Times New Roman" w:cstheme="minorHAnsi"/>
          <w:lang w:eastAsia="pl-PL"/>
        </w:rPr>
      </w:pPr>
      <w:r w:rsidRPr="00B91F0D">
        <w:rPr>
          <w:rFonts w:eastAsia="Times New Roman" w:cstheme="minorHAnsi"/>
          <w:lang w:eastAsia="pl-PL"/>
        </w:rPr>
        <w:t>określenie wierzytelności, która ma być zabezpieczona gwarancją lub poręczeniem,</w:t>
      </w:r>
    </w:p>
    <w:p w14:paraId="6FA05F70" w14:textId="6E592AB7" w:rsidR="00CC5393" w:rsidRPr="00B91F0D" w:rsidRDefault="00CC5393">
      <w:pPr>
        <w:pStyle w:val="Akapitzlist"/>
        <w:numPr>
          <w:ilvl w:val="1"/>
          <w:numId w:val="25"/>
        </w:numPr>
        <w:spacing w:after="0" w:line="276" w:lineRule="auto"/>
        <w:ind w:left="993" w:right="-108" w:hanging="426"/>
        <w:jc w:val="both"/>
        <w:rPr>
          <w:rFonts w:eastAsia="Times New Roman" w:cstheme="minorHAnsi"/>
          <w:lang w:eastAsia="pl-PL"/>
        </w:rPr>
      </w:pPr>
      <w:r w:rsidRPr="00B91F0D">
        <w:rPr>
          <w:rFonts w:eastAsia="Times New Roman" w:cstheme="minorHAnsi"/>
          <w:lang w:eastAsia="pl-PL"/>
        </w:rPr>
        <w:t>kwota gwarancji lub poręczenia,</w:t>
      </w:r>
    </w:p>
    <w:p w14:paraId="767A4C30" w14:textId="4452E455" w:rsidR="00CC5393" w:rsidRPr="00B91F0D" w:rsidRDefault="00CC5393">
      <w:pPr>
        <w:pStyle w:val="Akapitzlist"/>
        <w:numPr>
          <w:ilvl w:val="1"/>
          <w:numId w:val="25"/>
        </w:numPr>
        <w:spacing w:after="0" w:line="276" w:lineRule="auto"/>
        <w:ind w:left="993" w:right="-108" w:hanging="426"/>
        <w:jc w:val="both"/>
        <w:rPr>
          <w:rFonts w:eastAsia="Times New Roman" w:cstheme="minorHAnsi"/>
          <w:lang w:eastAsia="pl-PL"/>
        </w:rPr>
      </w:pPr>
      <w:r w:rsidRPr="00B91F0D">
        <w:rPr>
          <w:rFonts w:eastAsia="Times New Roman" w:cstheme="minorHAnsi"/>
          <w:lang w:eastAsia="pl-PL"/>
        </w:rPr>
        <w:t>termin ważności gwarancji lub poręczenia, obejmujący cały okres wykonania zamówienia, począwszy co najmniej od dnia wyznaczonego na dzień zawarcia umowy,</w:t>
      </w:r>
    </w:p>
    <w:p w14:paraId="40D44A83" w14:textId="2FA69070" w:rsidR="00AB45FD" w:rsidRPr="00CC5393" w:rsidRDefault="00CC5393">
      <w:pPr>
        <w:pStyle w:val="Akapitzlist"/>
        <w:numPr>
          <w:ilvl w:val="1"/>
          <w:numId w:val="25"/>
        </w:numPr>
        <w:spacing w:line="276" w:lineRule="auto"/>
        <w:ind w:left="993" w:right="-108" w:hanging="426"/>
        <w:jc w:val="both"/>
        <w:rPr>
          <w:rFonts w:eastAsia="Times New Roman" w:cstheme="minorHAnsi"/>
          <w:b/>
          <w:bCs/>
          <w:lang w:eastAsia="pl-PL"/>
        </w:rPr>
      </w:pPr>
      <w:r w:rsidRPr="007D6A85">
        <w:rPr>
          <w:rFonts w:eastAsia="Times New Roman" w:cstheme="minorHAnsi"/>
          <w:lang w:eastAsia="pl-PL"/>
        </w:rPr>
        <w:t>bezwarunkowe, nieodwołalne, płatne na pierwsze żądanie, zobowiązanie gwaranta do wypłaty zamawiającemu pełnej kwoty zabezpieczenia lub do wypłat łącznie do pełnej kwoty zabezpieczenia w przypadku realizacji zamówienia w sposób niezgodny z umową</w:t>
      </w:r>
      <w:r>
        <w:rPr>
          <w:rFonts w:eastAsia="Times New Roman" w:cstheme="minorHAnsi"/>
          <w:lang w:eastAsia="pl-PL"/>
        </w:rPr>
        <w:t>.</w:t>
      </w:r>
    </w:p>
    <w:p w14:paraId="0DABE1C4" w14:textId="31310BEB" w:rsidR="00A7581C" w:rsidRDefault="00A7581C" w:rsidP="002B2C20">
      <w:pPr>
        <w:pStyle w:val="Nagwek2"/>
        <w:numPr>
          <w:ilvl w:val="0"/>
          <w:numId w:val="3"/>
        </w:numPr>
        <w:ind w:left="851" w:hanging="567"/>
        <w:jc w:val="both"/>
      </w:pPr>
      <w:bookmarkStart w:id="50" w:name="_Toc144879878"/>
      <w:r w:rsidRPr="00A7581C">
        <w:t>Informacje o formalnościach, jakie muszą zostać dopełnione po wyborze oferty w celu zawarcia umowy w sprawie zamówienia publicznego</w:t>
      </w:r>
      <w:bookmarkEnd w:id="50"/>
    </w:p>
    <w:p w14:paraId="6F213AD3" w14:textId="77777777" w:rsidR="007876A8" w:rsidRDefault="007876A8">
      <w:pPr>
        <w:numPr>
          <w:ilvl w:val="0"/>
          <w:numId w:val="26"/>
        </w:numPr>
        <w:spacing w:after="0" w:line="276" w:lineRule="auto"/>
        <w:ind w:left="567" w:right="-108" w:hanging="567"/>
        <w:jc w:val="both"/>
        <w:rPr>
          <w:rFonts w:eastAsia="Times New Roman" w:cstheme="minorHAnsi"/>
          <w:lang w:eastAsia="pl-PL"/>
        </w:rPr>
      </w:pPr>
      <w:bookmarkStart w:id="51" w:name="_Toc42045493"/>
      <w:r w:rsidRPr="007876A8">
        <w:rPr>
          <w:rFonts w:eastAsia="Times New Roman" w:cstheme="minorHAnsi"/>
          <w:lang w:eastAsia="pl-PL"/>
        </w:rPr>
        <w:t>Zamawiający poinformuje wykonawcę, któremu zostanie udzielone zamówienie, o miejscu i terminie zawarcia umowy.</w:t>
      </w:r>
    </w:p>
    <w:p w14:paraId="5B1F7AFF" w14:textId="77777777" w:rsidR="007876A8" w:rsidRDefault="007876A8">
      <w:pPr>
        <w:numPr>
          <w:ilvl w:val="0"/>
          <w:numId w:val="26"/>
        </w:numPr>
        <w:spacing w:after="0" w:line="276" w:lineRule="auto"/>
        <w:ind w:left="567" w:right="-108" w:hanging="567"/>
        <w:jc w:val="both"/>
        <w:rPr>
          <w:rFonts w:eastAsia="Times New Roman" w:cstheme="minorHAnsi"/>
          <w:lang w:eastAsia="pl-PL"/>
        </w:rPr>
      </w:pPr>
      <w:r w:rsidRPr="007876A8">
        <w:rPr>
          <w:rFonts w:eastAsia="Times New Roman" w:cstheme="minorHAnsi"/>
          <w:lang w:eastAsia="pl-PL"/>
        </w:rPr>
        <w:t>Wykonawca przed zawarciem umowy poda wszelkie informacje niezbędne do wypełnienia treści umowy.</w:t>
      </w:r>
    </w:p>
    <w:p w14:paraId="524C1597" w14:textId="4F87E8CE" w:rsidR="007876A8" w:rsidRPr="007876A8" w:rsidRDefault="007876A8">
      <w:pPr>
        <w:numPr>
          <w:ilvl w:val="0"/>
          <w:numId w:val="26"/>
        </w:numPr>
        <w:spacing w:after="0" w:line="276" w:lineRule="auto"/>
        <w:ind w:left="567" w:right="-108" w:hanging="567"/>
        <w:jc w:val="both"/>
        <w:rPr>
          <w:rFonts w:eastAsia="Times New Roman" w:cstheme="minorHAnsi"/>
          <w:lang w:eastAsia="pl-PL"/>
        </w:rPr>
      </w:pPr>
      <w:r w:rsidRPr="007876A8">
        <w:rPr>
          <w:rFonts w:eastAsia="Times New Roman" w:cstheme="minorHAnsi"/>
          <w:lang w:eastAsia="pl-PL"/>
        </w:rPr>
        <w:t>Przed zawarciem umowy Wykonawca zobowiązany będzie do przedstawienia Zamawiającemu:</w:t>
      </w:r>
    </w:p>
    <w:p w14:paraId="08F70AB1" w14:textId="77777777" w:rsidR="002B2C20" w:rsidRDefault="002B2C20">
      <w:pPr>
        <w:pStyle w:val="Akapitzlist"/>
        <w:numPr>
          <w:ilvl w:val="0"/>
          <w:numId w:val="27"/>
        </w:numPr>
        <w:spacing w:after="0" w:line="276" w:lineRule="auto"/>
        <w:ind w:left="1276" w:right="-108" w:hanging="567"/>
        <w:jc w:val="both"/>
        <w:rPr>
          <w:rFonts w:eastAsia="Times New Roman" w:cstheme="minorHAnsi"/>
          <w:lang w:eastAsia="pl-PL"/>
        </w:rPr>
      </w:pPr>
      <w:r w:rsidRPr="002B2C20">
        <w:rPr>
          <w:rFonts w:eastAsia="Times New Roman" w:cstheme="minorHAnsi"/>
          <w:lang w:eastAsia="pl-PL"/>
        </w:rPr>
        <w:t xml:space="preserve">polisy ubezpieczeniowej z tytułu Odpowiedzialności Cywilnej, a w przypadku jej braku, innego  dokumentu potwierdzającego, że Wykonawca jest ubezpieczony od odpowiedzialności cywilnej w zakresie prowadzonej działalności związanej z przedmiotem zamówienia. Suma ubezpieczenia wynikająca z polisy lub innego dokumentu ubezpieczenia nie może być niższa niż 100 000 zł na rok. </w:t>
      </w:r>
    </w:p>
    <w:p w14:paraId="6635D4DE" w14:textId="77777777" w:rsidR="002B2C20" w:rsidRPr="003B025F" w:rsidRDefault="002B2C20">
      <w:pPr>
        <w:pStyle w:val="Akapitzlist"/>
        <w:numPr>
          <w:ilvl w:val="0"/>
          <w:numId w:val="27"/>
        </w:numPr>
        <w:spacing w:after="0" w:line="276" w:lineRule="auto"/>
        <w:ind w:left="1276" w:right="-108" w:hanging="567"/>
        <w:jc w:val="both"/>
        <w:rPr>
          <w:rFonts w:eastAsia="Times New Roman" w:cstheme="minorHAnsi"/>
          <w:lang w:eastAsia="pl-PL"/>
        </w:rPr>
      </w:pPr>
      <w:r w:rsidRPr="002B2C20">
        <w:rPr>
          <w:rFonts w:eastAsia="Times New Roman" w:cstheme="minorHAnsi"/>
          <w:lang w:eastAsia="pl-PL"/>
        </w:rPr>
        <w:t xml:space="preserve">dokumentu potwierdzającego tytuł prawny do nieruchomości, na której będzie zlokalizowany Punkt (np. własność, użytkowanie wieczyste, umowa dzierżawy, najmu, użyczenia, itp.), który położony jest w miejscu ogólnie dostępnym dla właścicieli </w:t>
      </w:r>
      <w:r w:rsidRPr="003B025F">
        <w:rPr>
          <w:rFonts w:eastAsia="Times New Roman" w:cstheme="minorHAnsi"/>
          <w:lang w:eastAsia="pl-PL"/>
        </w:rPr>
        <w:t>nieruchomości objętych gminnym systemem gospodarowania odpadami komunalnymi.</w:t>
      </w:r>
    </w:p>
    <w:p w14:paraId="0A15E92A" w14:textId="258DF2DA" w:rsidR="002B2C20" w:rsidRPr="003B025F" w:rsidRDefault="002B2C20">
      <w:pPr>
        <w:pStyle w:val="Akapitzlist"/>
        <w:numPr>
          <w:ilvl w:val="0"/>
          <w:numId w:val="27"/>
        </w:numPr>
        <w:spacing w:after="0" w:line="276" w:lineRule="auto"/>
        <w:ind w:left="1276" w:right="-108" w:hanging="567"/>
        <w:jc w:val="both"/>
        <w:rPr>
          <w:rFonts w:eastAsia="Times New Roman" w:cstheme="minorHAnsi"/>
          <w:lang w:eastAsia="pl-PL"/>
        </w:rPr>
      </w:pPr>
      <w:r w:rsidRPr="003B025F">
        <w:rPr>
          <w:rFonts w:eastAsia="Times New Roman" w:cstheme="minorHAnsi"/>
          <w:lang w:eastAsia="pl-PL"/>
        </w:rPr>
        <w:t>wniesie zabezpieczenie należyte wykonania umowy.</w:t>
      </w:r>
    </w:p>
    <w:p w14:paraId="1332736A" w14:textId="0C9FBC26" w:rsidR="00B3443F" w:rsidRPr="003B025F" w:rsidRDefault="00952A57">
      <w:pPr>
        <w:pStyle w:val="Akapitzlist"/>
        <w:numPr>
          <w:ilvl w:val="0"/>
          <w:numId w:val="27"/>
        </w:numPr>
        <w:spacing w:after="0" w:line="276" w:lineRule="auto"/>
        <w:ind w:left="1276" w:right="-108" w:hanging="567"/>
        <w:jc w:val="both"/>
        <w:rPr>
          <w:rFonts w:eastAsia="Times New Roman" w:cstheme="minorHAnsi"/>
          <w:lang w:eastAsia="pl-PL"/>
        </w:rPr>
      </w:pPr>
      <w:r w:rsidRPr="003B025F">
        <w:rPr>
          <w:rFonts w:eastAsia="Times New Roman" w:cstheme="minorHAnsi"/>
          <w:lang w:eastAsia="pl-PL"/>
        </w:rPr>
        <w:t xml:space="preserve">załącznik </w:t>
      </w:r>
      <w:r w:rsidR="00366906">
        <w:rPr>
          <w:rFonts w:eastAsia="Times New Roman" w:cstheme="minorHAnsi"/>
          <w:lang w:eastAsia="pl-PL"/>
        </w:rPr>
        <w:t xml:space="preserve">nr 3 </w:t>
      </w:r>
      <w:r w:rsidRPr="003B025F">
        <w:rPr>
          <w:rFonts w:eastAsia="Times New Roman" w:cstheme="minorHAnsi"/>
          <w:lang w:eastAsia="pl-PL"/>
        </w:rPr>
        <w:t>do umowy – oświadczenie odnośnie liczby zatrudnionych osób na podstawie umowy o pracę</w:t>
      </w:r>
      <w:r w:rsidR="00B3443F" w:rsidRPr="003B025F">
        <w:rPr>
          <w:rFonts w:eastAsia="Times New Roman" w:cstheme="minorHAnsi"/>
          <w:lang w:eastAsia="pl-PL"/>
        </w:rPr>
        <w:t>.</w:t>
      </w:r>
    </w:p>
    <w:p w14:paraId="4715BA35" w14:textId="761EB5D4" w:rsidR="007876A8" w:rsidRPr="00B3443F" w:rsidRDefault="007876A8">
      <w:pPr>
        <w:pStyle w:val="Akapitzlist"/>
        <w:numPr>
          <w:ilvl w:val="0"/>
          <w:numId w:val="27"/>
        </w:numPr>
        <w:spacing w:after="0" w:line="276" w:lineRule="auto"/>
        <w:ind w:left="1276" w:right="-108" w:hanging="567"/>
        <w:jc w:val="both"/>
        <w:rPr>
          <w:rFonts w:eastAsia="Times New Roman" w:cstheme="minorHAnsi"/>
          <w:lang w:eastAsia="pl-PL"/>
        </w:rPr>
      </w:pPr>
      <w:r w:rsidRPr="003B025F">
        <w:rPr>
          <w:rFonts w:eastAsia="Times New Roman" w:cstheme="minorHAnsi"/>
          <w:lang w:eastAsia="pl-PL"/>
        </w:rPr>
        <w:t>Jeżeli zostanie wybrana oferta wykonawców wspólnie ubiegających się o udzielenie zamówienia, zamawiający</w:t>
      </w:r>
      <w:r w:rsidRPr="00B3443F">
        <w:rPr>
          <w:rFonts w:eastAsia="Times New Roman" w:cstheme="minorHAnsi"/>
          <w:lang w:eastAsia="pl-PL"/>
        </w:rPr>
        <w:t xml:space="preserve">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bookmarkEnd w:id="51"/>
    <w:p w14:paraId="01853308" w14:textId="2DE56C8E" w:rsidR="001A32CB" w:rsidRPr="001C051F" w:rsidRDefault="001A32CB" w:rsidP="00B74A15">
      <w:pPr>
        <w:spacing w:line="276" w:lineRule="auto"/>
        <w:ind w:left="426" w:right="-108"/>
        <w:jc w:val="both"/>
        <w:rPr>
          <w:rFonts w:eastAsia="Times New Roman" w:cstheme="minorHAnsi"/>
          <w:lang w:eastAsia="pl-PL"/>
        </w:rPr>
      </w:pPr>
    </w:p>
    <w:p w14:paraId="626D2CB9" w14:textId="1222D203" w:rsidR="00046632" w:rsidRPr="00662017" w:rsidRDefault="001A32CB" w:rsidP="00662017">
      <w:pPr>
        <w:spacing w:after="0" w:line="276" w:lineRule="auto"/>
        <w:jc w:val="both"/>
        <w:rPr>
          <w:b/>
          <w:bCs/>
        </w:rPr>
      </w:pPr>
      <w:r w:rsidRPr="001A32CB">
        <w:rPr>
          <w:b/>
          <w:bCs/>
        </w:rPr>
        <w:t>Załącznikami do specyfikacji istotnych warunków zamówienia są:</w:t>
      </w:r>
    </w:p>
    <w:p w14:paraId="1E713121" w14:textId="14123B8F" w:rsidR="00662017" w:rsidRPr="001A32CB" w:rsidRDefault="00662017">
      <w:pPr>
        <w:numPr>
          <w:ilvl w:val="0"/>
          <w:numId w:val="66"/>
        </w:numPr>
        <w:tabs>
          <w:tab w:val="left" w:pos="426"/>
        </w:tabs>
        <w:spacing w:after="0" w:line="276" w:lineRule="auto"/>
        <w:ind w:left="1843" w:hanging="1843"/>
      </w:pPr>
      <w:r w:rsidRPr="001A32CB">
        <w:t>Załącznik nr 1</w:t>
      </w:r>
      <w:r w:rsidR="00715680">
        <w:tab/>
      </w:r>
      <w:r w:rsidR="00715680" w:rsidRPr="00715680">
        <w:t>Wzór formularza ofertowego</w:t>
      </w:r>
      <w:r w:rsidR="00715680">
        <w:t>.</w:t>
      </w:r>
    </w:p>
    <w:p w14:paraId="71397A92" w14:textId="36A84AF8" w:rsidR="00715680" w:rsidRPr="00715680" w:rsidRDefault="00662017">
      <w:pPr>
        <w:pStyle w:val="Akapitzlist"/>
        <w:numPr>
          <w:ilvl w:val="0"/>
          <w:numId w:val="66"/>
        </w:numPr>
        <w:tabs>
          <w:tab w:val="left" w:pos="426"/>
        </w:tabs>
        <w:spacing w:after="0" w:line="276" w:lineRule="auto"/>
        <w:ind w:left="1843" w:hanging="1843"/>
        <w:contextualSpacing w:val="0"/>
      </w:pPr>
      <w:r>
        <w:lastRenderedPageBreak/>
        <w:t>Załącznik nr 2</w:t>
      </w:r>
      <w:r w:rsidR="00715680">
        <w:tab/>
      </w:r>
      <w:r w:rsidR="00715680" w:rsidRPr="00715680">
        <w:t xml:space="preserve">Wzór jednolitego europejskiego dokumentu zamówienia (JEDZ) w postaci pdf i </w:t>
      </w:r>
      <w:proofErr w:type="spellStart"/>
      <w:r w:rsidR="00715680" w:rsidRPr="00715680">
        <w:t>xml</w:t>
      </w:r>
      <w:proofErr w:type="spellEnd"/>
      <w:r w:rsidR="00715680" w:rsidRPr="00715680">
        <w:t>.</w:t>
      </w:r>
    </w:p>
    <w:p w14:paraId="0B8F0B10" w14:textId="3A364C04" w:rsidR="00D42578" w:rsidRDefault="00715680" w:rsidP="005964CA">
      <w:pPr>
        <w:pStyle w:val="Akapitzlist"/>
        <w:numPr>
          <w:ilvl w:val="0"/>
          <w:numId w:val="66"/>
        </w:numPr>
        <w:tabs>
          <w:tab w:val="left" w:pos="426"/>
        </w:tabs>
        <w:ind w:left="1843" w:hanging="1843"/>
      </w:pPr>
      <w:r w:rsidRPr="00715680">
        <w:t>Załącznik nr 3</w:t>
      </w:r>
      <w:r>
        <w:tab/>
      </w:r>
      <w:r w:rsidRPr="00715680">
        <w:t xml:space="preserve">oświadczenie </w:t>
      </w:r>
      <w:r w:rsidR="00D42578">
        <w:t xml:space="preserve">wykonawcy/ wykonawcy wspólnie ubiegającego się o udzielenie zamówienia dotyczące przesłanek wykluczenia z art. 5k rozporządzenia 833/2014 oraz art. 7 ust. 1 ustawy </w:t>
      </w:r>
    </w:p>
    <w:p w14:paraId="1D390063" w14:textId="33FFB1CE" w:rsidR="00715680" w:rsidRPr="00715680" w:rsidRDefault="00715680">
      <w:pPr>
        <w:pStyle w:val="Akapitzlist"/>
        <w:numPr>
          <w:ilvl w:val="0"/>
          <w:numId w:val="66"/>
        </w:numPr>
        <w:tabs>
          <w:tab w:val="left" w:pos="1843"/>
        </w:tabs>
        <w:spacing w:after="0" w:line="276" w:lineRule="auto"/>
        <w:ind w:left="426" w:hanging="426"/>
      </w:pPr>
      <w:r w:rsidRPr="00715680">
        <w:t>Załącznik nr 4</w:t>
      </w:r>
      <w:r>
        <w:tab/>
      </w:r>
      <w:r w:rsidRPr="00715680">
        <w:t>wzór informacji wykonawcy o przynależności do grupy kapitałowej</w:t>
      </w:r>
    </w:p>
    <w:p w14:paraId="2BD850AA" w14:textId="63594E44" w:rsidR="00662017" w:rsidRPr="00715680" w:rsidRDefault="00662017">
      <w:pPr>
        <w:numPr>
          <w:ilvl w:val="0"/>
          <w:numId w:val="66"/>
        </w:numPr>
        <w:tabs>
          <w:tab w:val="left" w:pos="1843"/>
        </w:tabs>
        <w:spacing w:after="0" w:line="276" w:lineRule="auto"/>
        <w:ind w:left="426" w:hanging="426"/>
        <w:contextualSpacing/>
      </w:pPr>
      <w:r w:rsidRPr="00715680">
        <w:t xml:space="preserve">Załącznik nr </w:t>
      </w:r>
      <w:r w:rsidR="00715680" w:rsidRPr="00715680">
        <w:t>5</w:t>
      </w:r>
      <w:r w:rsidR="00715680">
        <w:tab/>
      </w:r>
      <w:r w:rsidRPr="00715680">
        <w:t xml:space="preserve">Wzór umowy </w:t>
      </w:r>
    </w:p>
    <w:p w14:paraId="249B4674" w14:textId="50943637" w:rsidR="00662017" w:rsidRPr="00715680" w:rsidRDefault="00662017">
      <w:pPr>
        <w:numPr>
          <w:ilvl w:val="0"/>
          <w:numId w:val="66"/>
        </w:numPr>
        <w:spacing w:after="0" w:line="276" w:lineRule="auto"/>
        <w:ind w:left="426" w:hanging="426"/>
        <w:contextualSpacing/>
      </w:pPr>
      <w:r w:rsidRPr="00715680">
        <w:t xml:space="preserve">Załącznik nr </w:t>
      </w:r>
      <w:r w:rsidR="00715680" w:rsidRPr="00715680">
        <w:t>6</w:t>
      </w:r>
      <w:r w:rsidRPr="00715680">
        <w:t xml:space="preserve">    Opis przedmiotu zamówienia </w:t>
      </w:r>
    </w:p>
    <w:p w14:paraId="3766F52D" w14:textId="11BC3214" w:rsidR="00804017" w:rsidRPr="00715680" w:rsidRDefault="00804017" w:rsidP="005964CA">
      <w:pPr>
        <w:pStyle w:val="Akapitzlist"/>
        <w:numPr>
          <w:ilvl w:val="0"/>
          <w:numId w:val="66"/>
        </w:numPr>
        <w:tabs>
          <w:tab w:val="left" w:pos="426"/>
        </w:tabs>
        <w:ind w:left="1843" w:hanging="1843"/>
      </w:pPr>
      <w:r w:rsidRPr="00715680">
        <w:t xml:space="preserve">Załącznik nr </w:t>
      </w:r>
      <w:r w:rsidR="00035022">
        <w:t>7</w:t>
      </w:r>
      <w:r w:rsidR="00715680">
        <w:tab/>
      </w:r>
      <w:r w:rsidRPr="00715680">
        <w:t xml:space="preserve">Oświadczenie podmiotu udostępniającego zasoby dotyczące </w:t>
      </w:r>
      <w:r w:rsidR="005964CA" w:rsidRPr="005964CA">
        <w:t xml:space="preserve">przesłanek wykluczenia z art. 5k rozporządzenia 833/2014 oraz art. 7 ust. 1 ustawy </w:t>
      </w:r>
    </w:p>
    <w:p w14:paraId="66D953D3" w14:textId="111A99C7" w:rsidR="00804017" w:rsidRPr="00715680" w:rsidRDefault="00804017">
      <w:pPr>
        <w:pStyle w:val="Akapitzlist"/>
        <w:numPr>
          <w:ilvl w:val="0"/>
          <w:numId w:val="66"/>
        </w:numPr>
        <w:tabs>
          <w:tab w:val="left" w:pos="1843"/>
        </w:tabs>
        <w:spacing w:after="0" w:line="276" w:lineRule="auto"/>
        <w:ind w:left="426" w:hanging="426"/>
      </w:pPr>
      <w:r w:rsidRPr="00715680">
        <w:t xml:space="preserve">Załącznik nr </w:t>
      </w:r>
      <w:r w:rsidR="00035022">
        <w:t>8</w:t>
      </w:r>
      <w:r w:rsidR="00715680">
        <w:tab/>
      </w:r>
      <w:r w:rsidRPr="00715680">
        <w:t>Oświadczenie o aktualności informacji zawartych w JEDZ.</w:t>
      </w:r>
    </w:p>
    <w:p w14:paraId="33EF93D7" w14:textId="77777777" w:rsidR="00804017" w:rsidRPr="00A7581C" w:rsidRDefault="00804017" w:rsidP="00715680">
      <w:pPr>
        <w:spacing w:after="0" w:line="276" w:lineRule="auto"/>
        <w:ind w:left="720"/>
        <w:contextualSpacing/>
      </w:pPr>
    </w:p>
    <w:p w14:paraId="6A6B5514" w14:textId="77777777" w:rsidR="00662017" w:rsidRDefault="00662017" w:rsidP="00BB5D55">
      <w:pPr>
        <w:tabs>
          <w:tab w:val="left" w:pos="709"/>
        </w:tabs>
        <w:spacing w:line="276" w:lineRule="auto"/>
        <w:ind w:left="2127"/>
        <w:contextualSpacing/>
        <w:jc w:val="both"/>
      </w:pPr>
    </w:p>
    <w:p w14:paraId="0384F329" w14:textId="77777777" w:rsidR="00662017" w:rsidRPr="00A7581C" w:rsidRDefault="00662017" w:rsidP="00BB5D55">
      <w:pPr>
        <w:tabs>
          <w:tab w:val="left" w:pos="709"/>
        </w:tabs>
        <w:spacing w:line="276" w:lineRule="auto"/>
        <w:ind w:left="2127"/>
        <w:contextualSpacing/>
        <w:jc w:val="both"/>
      </w:pPr>
    </w:p>
    <w:sectPr w:rsidR="00662017" w:rsidRPr="00A7581C">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AE8D" w14:textId="77777777" w:rsidR="00FA1549" w:rsidRDefault="00FA1549" w:rsidP="008F37FA">
      <w:pPr>
        <w:spacing w:after="0" w:line="240" w:lineRule="auto"/>
      </w:pPr>
      <w:r>
        <w:separator/>
      </w:r>
    </w:p>
  </w:endnote>
  <w:endnote w:type="continuationSeparator" w:id="0">
    <w:p w14:paraId="45E9C016" w14:textId="77777777" w:rsidR="00FA1549" w:rsidRDefault="00FA1549"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299744"/>
      <w:docPartObj>
        <w:docPartGallery w:val="Page Numbers (Bottom of Page)"/>
        <w:docPartUnique/>
      </w:docPartObj>
    </w:sdt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BC4C" w14:textId="77777777" w:rsidR="00FA1549" w:rsidRDefault="00FA1549" w:rsidP="008F37FA">
      <w:pPr>
        <w:spacing w:after="0" w:line="240" w:lineRule="auto"/>
      </w:pPr>
      <w:r>
        <w:separator/>
      </w:r>
    </w:p>
  </w:footnote>
  <w:footnote w:type="continuationSeparator" w:id="0">
    <w:p w14:paraId="68754999" w14:textId="77777777" w:rsidR="00FA1549" w:rsidRDefault="00FA1549" w:rsidP="008F3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hAnsi="Arial" w:cs="Arial"/>
        <w:b/>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E25A44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A1E445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91744C"/>
    <w:multiLevelType w:val="hybridMultilevel"/>
    <w:tmpl w:val="9AAC5EE2"/>
    <w:lvl w:ilvl="0" w:tplc="CDCED94C">
      <w:start w:val="1"/>
      <w:numFmt w:val="bullet"/>
      <w:lvlText w:val=""/>
      <w:lvlJc w:val="left"/>
      <w:pPr>
        <w:ind w:left="1776" w:hanging="360"/>
      </w:pPr>
      <w:rPr>
        <w:rFonts w:ascii="Symbol" w:hAnsi="Symbol" w:hint="default"/>
        <w:b w:val="0"/>
        <w:bCs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7"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3F71020"/>
    <w:multiLevelType w:val="hybridMultilevel"/>
    <w:tmpl w:val="43CEA864"/>
    <w:lvl w:ilvl="0" w:tplc="1BB2ED3C">
      <w:start w:val="1"/>
      <w:numFmt w:val="decimal"/>
      <w:lvlText w:val="%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F66254"/>
    <w:multiLevelType w:val="hybridMultilevel"/>
    <w:tmpl w:val="8DAA2ED0"/>
    <w:lvl w:ilvl="0" w:tplc="9C10A0B6">
      <w:start w:val="1"/>
      <w:numFmt w:val="lowerLetter"/>
      <w:lvlText w:val="%1)"/>
      <w:lvlJc w:val="left"/>
      <w:pPr>
        <w:ind w:left="1353" w:hanging="360"/>
      </w:pPr>
      <w:rPr>
        <w:rFonts w:hint="default"/>
        <w:i w:val="0"/>
        <w:iCs/>
        <w:color w:val="auto"/>
        <w:sz w:val="22"/>
        <w:szCs w:val="22"/>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1"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9C7A03"/>
    <w:multiLevelType w:val="hybridMultilevel"/>
    <w:tmpl w:val="99A277C6"/>
    <w:lvl w:ilvl="0" w:tplc="FFFFFFFF">
      <w:start w:val="1"/>
      <w:numFmt w:val="lowerLetter"/>
      <w:lvlText w:val="%1)"/>
      <w:lvlJc w:val="left"/>
      <w:pPr>
        <w:ind w:left="2505" w:hanging="360"/>
      </w:pPr>
    </w:lvl>
    <w:lvl w:ilvl="1" w:tplc="04150017">
      <w:start w:val="1"/>
      <w:numFmt w:val="lowerLetter"/>
      <w:lvlText w:val="%2)"/>
      <w:lvlJc w:val="left"/>
      <w:pPr>
        <w:ind w:left="591" w:hanging="360"/>
      </w:pPr>
    </w:lvl>
    <w:lvl w:ilvl="2" w:tplc="FFFFFFFF" w:tentative="1">
      <w:start w:val="1"/>
      <w:numFmt w:val="lowerRoman"/>
      <w:lvlText w:val="%3."/>
      <w:lvlJc w:val="right"/>
      <w:pPr>
        <w:ind w:left="3945" w:hanging="180"/>
      </w:pPr>
    </w:lvl>
    <w:lvl w:ilvl="3" w:tplc="FFFFFFFF" w:tentative="1">
      <w:start w:val="1"/>
      <w:numFmt w:val="decimal"/>
      <w:lvlText w:val="%4."/>
      <w:lvlJc w:val="left"/>
      <w:pPr>
        <w:ind w:left="4665" w:hanging="360"/>
      </w:pPr>
    </w:lvl>
    <w:lvl w:ilvl="4" w:tplc="FFFFFFFF" w:tentative="1">
      <w:start w:val="1"/>
      <w:numFmt w:val="lowerLetter"/>
      <w:lvlText w:val="%5."/>
      <w:lvlJc w:val="left"/>
      <w:pPr>
        <w:ind w:left="5385" w:hanging="360"/>
      </w:pPr>
    </w:lvl>
    <w:lvl w:ilvl="5" w:tplc="FFFFFFFF" w:tentative="1">
      <w:start w:val="1"/>
      <w:numFmt w:val="lowerRoman"/>
      <w:lvlText w:val="%6."/>
      <w:lvlJc w:val="right"/>
      <w:pPr>
        <w:ind w:left="6105" w:hanging="180"/>
      </w:pPr>
    </w:lvl>
    <w:lvl w:ilvl="6" w:tplc="FFFFFFFF" w:tentative="1">
      <w:start w:val="1"/>
      <w:numFmt w:val="decimal"/>
      <w:lvlText w:val="%7."/>
      <w:lvlJc w:val="left"/>
      <w:pPr>
        <w:ind w:left="6825" w:hanging="360"/>
      </w:pPr>
    </w:lvl>
    <w:lvl w:ilvl="7" w:tplc="FFFFFFFF" w:tentative="1">
      <w:start w:val="1"/>
      <w:numFmt w:val="lowerLetter"/>
      <w:lvlText w:val="%8."/>
      <w:lvlJc w:val="left"/>
      <w:pPr>
        <w:ind w:left="7545" w:hanging="360"/>
      </w:pPr>
    </w:lvl>
    <w:lvl w:ilvl="8" w:tplc="FFFFFFFF" w:tentative="1">
      <w:start w:val="1"/>
      <w:numFmt w:val="lowerRoman"/>
      <w:lvlText w:val="%9."/>
      <w:lvlJc w:val="right"/>
      <w:pPr>
        <w:ind w:left="8265" w:hanging="180"/>
      </w:pPr>
    </w:lvl>
  </w:abstractNum>
  <w:abstractNum w:abstractNumId="13"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4" w15:restartNumberingAfterBreak="0">
    <w:nsid w:val="1EF96934"/>
    <w:multiLevelType w:val="hybridMultilevel"/>
    <w:tmpl w:val="B4A473F6"/>
    <w:lvl w:ilvl="0" w:tplc="FFFFFFFF">
      <w:start w:val="1"/>
      <w:numFmt w:val="decimal"/>
      <w:lvlText w:val="%1."/>
      <w:lvlJc w:val="left"/>
      <w:pPr>
        <w:ind w:left="720" w:hanging="360"/>
      </w:pPr>
    </w:lvl>
    <w:lvl w:ilvl="1" w:tplc="01903EC6">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F2137D"/>
    <w:multiLevelType w:val="hybridMultilevel"/>
    <w:tmpl w:val="E62A9850"/>
    <w:lvl w:ilvl="0" w:tplc="85A8FCF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1A0743"/>
    <w:multiLevelType w:val="hybridMultilevel"/>
    <w:tmpl w:val="9A82D2B6"/>
    <w:lvl w:ilvl="0" w:tplc="07E896B2">
      <w:start w:val="1"/>
      <w:numFmt w:val="decimal"/>
      <w:lvlText w:val="%1."/>
      <w:lvlJc w:val="left"/>
      <w:pPr>
        <w:ind w:left="720" w:hanging="360"/>
      </w:pPr>
      <w:rPr>
        <w:rFonts w:eastAsiaTheme="majorEastAsia"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0B1043"/>
    <w:multiLevelType w:val="hybridMultilevel"/>
    <w:tmpl w:val="4CD86630"/>
    <w:lvl w:ilvl="0" w:tplc="7850186C">
      <w:start w:val="1"/>
      <w:numFmt w:val="decimal"/>
      <w:lvlText w:val="%1)"/>
      <w:lvlJc w:val="left"/>
      <w:pPr>
        <w:ind w:left="1068" w:hanging="360"/>
      </w:pPr>
      <w:rPr>
        <w:rFonts w:hint="default"/>
        <w:b w:val="0"/>
        <w:bCs/>
        <w:color w:val="auto"/>
        <w:sz w:val="22"/>
        <w:szCs w:val="22"/>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9" w15:restartNumberingAfterBreak="0">
    <w:nsid w:val="2CCE1576"/>
    <w:multiLevelType w:val="hybridMultilevel"/>
    <w:tmpl w:val="116CC17E"/>
    <w:lvl w:ilvl="0" w:tplc="61740D1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4E4945"/>
    <w:multiLevelType w:val="hybridMultilevel"/>
    <w:tmpl w:val="69E02CF0"/>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8F4CFB"/>
    <w:multiLevelType w:val="hybridMultilevel"/>
    <w:tmpl w:val="E5964D0C"/>
    <w:lvl w:ilvl="0" w:tplc="D92C065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2"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E971F3"/>
    <w:multiLevelType w:val="hybridMultilevel"/>
    <w:tmpl w:val="3702B492"/>
    <w:lvl w:ilvl="0" w:tplc="FB78EAEA">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373F1CA6"/>
    <w:multiLevelType w:val="hybridMultilevel"/>
    <w:tmpl w:val="97147266"/>
    <w:lvl w:ilvl="0" w:tplc="61740D1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AE1CD0"/>
    <w:multiLevelType w:val="hybridMultilevel"/>
    <w:tmpl w:val="FD4AA5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591"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9F3534D"/>
    <w:multiLevelType w:val="hybridMultilevel"/>
    <w:tmpl w:val="EB8CEBBC"/>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3B2C58F3"/>
    <w:multiLevelType w:val="hybridMultilevel"/>
    <w:tmpl w:val="45E02918"/>
    <w:lvl w:ilvl="0" w:tplc="C4A69268">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B7E160A"/>
    <w:multiLevelType w:val="hybridMultilevel"/>
    <w:tmpl w:val="962A78CA"/>
    <w:lvl w:ilvl="0" w:tplc="9912DC3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990C9C"/>
    <w:multiLevelType w:val="hybridMultilevel"/>
    <w:tmpl w:val="E9F269CC"/>
    <w:lvl w:ilvl="0" w:tplc="4A5641A4">
      <w:start w:val="1"/>
      <w:numFmt w:val="lowerLetter"/>
      <w:lvlText w:val="%1)"/>
      <w:lvlJc w:val="left"/>
      <w:pPr>
        <w:ind w:left="1353" w:hanging="360"/>
      </w:pPr>
      <w:rPr>
        <w:rFonts w:hint="default"/>
        <w:b w:val="0"/>
        <w:bCs w:val="0"/>
        <w:sz w:val="22"/>
        <w:szCs w:val="22"/>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33" w15:restartNumberingAfterBreak="0">
    <w:nsid w:val="3DEA0AB4"/>
    <w:multiLevelType w:val="hybridMultilevel"/>
    <w:tmpl w:val="4B161A16"/>
    <w:lvl w:ilvl="0" w:tplc="04150017">
      <w:start w:val="1"/>
      <w:numFmt w:val="lowerLetter"/>
      <w:lvlText w:val="%1)"/>
      <w:lvlJc w:val="left"/>
      <w:pPr>
        <w:ind w:left="591" w:hanging="360"/>
      </w:pPr>
      <w:rPr>
        <w:b/>
        <w:bCs w:val="0"/>
        <w:i w:val="0"/>
        <w:iCs/>
        <w:color w:val="auto"/>
      </w:rPr>
    </w:lvl>
    <w:lvl w:ilvl="1" w:tplc="04150019" w:tentative="1">
      <w:start w:val="1"/>
      <w:numFmt w:val="lowerLetter"/>
      <w:lvlText w:val="%2."/>
      <w:lvlJc w:val="left"/>
      <w:pPr>
        <w:ind w:left="1311" w:hanging="360"/>
      </w:pPr>
    </w:lvl>
    <w:lvl w:ilvl="2" w:tplc="0415001B" w:tentative="1">
      <w:start w:val="1"/>
      <w:numFmt w:val="lowerRoman"/>
      <w:lvlText w:val="%3."/>
      <w:lvlJc w:val="right"/>
      <w:pPr>
        <w:ind w:left="2031" w:hanging="180"/>
      </w:pPr>
    </w:lvl>
    <w:lvl w:ilvl="3" w:tplc="0415000F" w:tentative="1">
      <w:start w:val="1"/>
      <w:numFmt w:val="decimal"/>
      <w:lvlText w:val="%4."/>
      <w:lvlJc w:val="left"/>
      <w:pPr>
        <w:ind w:left="2751" w:hanging="360"/>
      </w:pPr>
    </w:lvl>
    <w:lvl w:ilvl="4" w:tplc="04150019" w:tentative="1">
      <w:start w:val="1"/>
      <w:numFmt w:val="lowerLetter"/>
      <w:lvlText w:val="%5."/>
      <w:lvlJc w:val="left"/>
      <w:pPr>
        <w:ind w:left="3471" w:hanging="360"/>
      </w:pPr>
    </w:lvl>
    <w:lvl w:ilvl="5" w:tplc="0415001B" w:tentative="1">
      <w:start w:val="1"/>
      <w:numFmt w:val="lowerRoman"/>
      <w:lvlText w:val="%6."/>
      <w:lvlJc w:val="right"/>
      <w:pPr>
        <w:ind w:left="4191" w:hanging="180"/>
      </w:pPr>
    </w:lvl>
    <w:lvl w:ilvl="6" w:tplc="0415000F" w:tentative="1">
      <w:start w:val="1"/>
      <w:numFmt w:val="decimal"/>
      <w:lvlText w:val="%7."/>
      <w:lvlJc w:val="left"/>
      <w:pPr>
        <w:ind w:left="4911" w:hanging="360"/>
      </w:pPr>
    </w:lvl>
    <w:lvl w:ilvl="7" w:tplc="04150019" w:tentative="1">
      <w:start w:val="1"/>
      <w:numFmt w:val="lowerLetter"/>
      <w:lvlText w:val="%8."/>
      <w:lvlJc w:val="left"/>
      <w:pPr>
        <w:ind w:left="5631" w:hanging="360"/>
      </w:pPr>
    </w:lvl>
    <w:lvl w:ilvl="8" w:tplc="0415001B" w:tentative="1">
      <w:start w:val="1"/>
      <w:numFmt w:val="lowerRoman"/>
      <w:lvlText w:val="%9."/>
      <w:lvlJc w:val="right"/>
      <w:pPr>
        <w:ind w:left="6351" w:hanging="180"/>
      </w:pPr>
    </w:lvl>
  </w:abstractNum>
  <w:abstractNum w:abstractNumId="34" w15:restartNumberingAfterBreak="0">
    <w:nsid w:val="456A3CD5"/>
    <w:multiLevelType w:val="hybridMultilevel"/>
    <w:tmpl w:val="974E04A0"/>
    <w:lvl w:ilvl="0" w:tplc="75049DE4">
      <w:start w:val="1"/>
      <w:numFmt w:val="decimal"/>
      <w:lvlText w:val="%1."/>
      <w:lvlJc w:val="left"/>
      <w:pPr>
        <w:ind w:left="360" w:hanging="360"/>
      </w:pPr>
      <w:rPr>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6C94E22"/>
    <w:multiLevelType w:val="hybridMultilevel"/>
    <w:tmpl w:val="5AE20120"/>
    <w:lvl w:ilvl="0" w:tplc="D92C0650">
      <w:start w:val="1"/>
      <w:numFmt w:val="bullet"/>
      <w:lvlText w:val=""/>
      <w:lvlJc w:val="left"/>
      <w:pPr>
        <w:ind w:left="1636" w:hanging="360"/>
      </w:pPr>
      <w:rPr>
        <w:rFonts w:ascii="Symbol" w:hAnsi="Symbol" w:hint="default"/>
        <w:b w:val="0"/>
        <w:sz w:val="24"/>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47B51DC1"/>
    <w:multiLevelType w:val="hybridMultilevel"/>
    <w:tmpl w:val="514C57F2"/>
    <w:lvl w:ilvl="0" w:tplc="D92C06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5652CF"/>
    <w:multiLevelType w:val="hybridMultilevel"/>
    <w:tmpl w:val="3A00A330"/>
    <w:lvl w:ilvl="0" w:tplc="188C21A4">
      <w:start w:val="1"/>
      <w:numFmt w:val="decimal"/>
      <w:lvlText w:val="%1)"/>
      <w:lvlJc w:val="left"/>
      <w:pPr>
        <w:ind w:left="1287" w:hanging="360"/>
      </w:pPr>
      <w:rPr>
        <w:rFonts w:hint="default"/>
        <w:b w:val="0"/>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EA558FF"/>
    <w:multiLevelType w:val="hybridMultilevel"/>
    <w:tmpl w:val="14E27206"/>
    <w:lvl w:ilvl="0" w:tplc="FFFFFFFF">
      <w:start w:val="1"/>
      <w:numFmt w:val="decimal"/>
      <w:lvlText w:val="%1."/>
      <w:lvlJc w:val="left"/>
      <w:pPr>
        <w:ind w:left="720" w:hanging="360"/>
      </w:pPr>
      <w:rPr>
        <w:rFonts w:eastAsiaTheme="majorEastAsia" w:cstheme="minorHAnsi" w:hint="default"/>
      </w:rPr>
    </w:lvl>
    <w:lvl w:ilvl="1" w:tplc="07E896B2">
      <w:start w:val="1"/>
      <w:numFmt w:val="decimal"/>
      <w:lvlText w:val="%2."/>
      <w:lvlJc w:val="left"/>
      <w:pPr>
        <w:ind w:left="720" w:hanging="360"/>
      </w:pPr>
      <w:rPr>
        <w:rFonts w:eastAsiaTheme="majorEastAsia" w:cstheme="minorHAns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80291C"/>
    <w:multiLevelType w:val="hybridMultilevel"/>
    <w:tmpl w:val="CE3A1948"/>
    <w:lvl w:ilvl="0" w:tplc="774AF39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C87C94"/>
    <w:multiLevelType w:val="hybridMultilevel"/>
    <w:tmpl w:val="8F100250"/>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269EFBBC">
      <w:start w:val="1"/>
      <w:numFmt w:val="decimal"/>
      <w:lvlText w:val="%3)"/>
      <w:lvlJc w:val="left"/>
      <w:pPr>
        <w:ind w:left="2340" w:hanging="360"/>
      </w:pPr>
      <w:rPr>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1957FEB"/>
    <w:multiLevelType w:val="hybridMultilevel"/>
    <w:tmpl w:val="8E5AAB9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3C746D8"/>
    <w:multiLevelType w:val="hybridMultilevel"/>
    <w:tmpl w:val="BAE0B5C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EF2C68"/>
    <w:multiLevelType w:val="hybridMultilevel"/>
    <w:tmpl w:val="5BCAE642"/>
    <w:lvl w:ilvl="0" w:tplc="9C10A0B6">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54F21758"/>
    <w:multiLevelType w:val="hybridMultilevel"/>
    <w:tmpl w:val="AACE25BA"/>
    <w:lvl w:ilvl="0" w:tplc="FFFFFFFF">
      <w:start w:val="1"/>
      <w:numFmt w:val="bullet"/>
      <w:lvlText w:val=""/>
      <w:lvlJc w:val="left"/>
      <w:pPr>
        <w:ind w:left="720" w:hanging="360"/>
      </w:pPr>
      <w:rPr>
        <w:rFonts w:ascii="Symbol" w:hAnsi="Symbol" w:hint="default"/>
      </w:rPr>
    </w:lvl>
    <w:lvl w:ilvl="1" w:tplc="0415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9585110"/>
    <w:multiLevelType w:val="multilevel"/>
    <w:tmpl w:val="16A2CC26"/>
    <w:lvl w:ilvl="0">
      <w:start w:val="1"/>
      <w:numFmt w:val="decimal"/>
      <w:lvlText w:val="%1)"/>
      <w:lvlJc w:val="left"/>
      <w:pPr>
        <w:tabs>
          <w:tab w:val="num" w:pos="720"/>
        </w:tabs>
        <w:ind w:left="720" w:hanging="360"/>
      </w:pPr>
      <w:rPr>
        <w:rFonts w:hint="default"/>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D20691"/>
    <w:multiLevelType w:val="hybridMultilevel"/>
    <w:tmpl w:val="5F303E6C"/>
    <w:lvl w:ilvl="0" w:tplc="E0A0F9FE">
      <w:start w:val="1"/>
      <w:numFmt w:val="bullet"/>
      <w:lvlText w:val=""/>
      <w:lvlJc w:val="left"/>
      <w:pPr>
        <w:ind w:left="1800" w:hanging="360"/>
      </w:pPr>
      <w:rPr>
        <w:rFonts w:ascii="Symbol" w:hAnsi="Symbol" w:hint="default"/>
      </w:rPr>
    </w:lvl>
    <w:lvl w:ilvl="1" w:tplc="04150017">
      <w:start w:val="1"/>
      <w:numFmt w:val="lowerLetter"/>
      <w:lvlText w:val="%2)"/>
      <w:lvlJc w:val="left"/>
      <w:pPr>
        <w:ind w:left="2520" w:hanging="360"/>
      </w:pPr>
      <w:rPr>
        <w:rFonts w:hint="default"/>
      </w:rPr>
    </w:lvl>
    <w:lvl w:ilvl="2" w:tplc="32F0A344">
      <w:start w:val="1"/>
      <w:numFmt w:val="decimal"/>
      <w:lvlText w:val="%3)"/>
      <w:lvlJc w:val="left"/>
      <w:pPr>
        <w:ind w:left="3240" w:hanging="360"/>
      </w:pPr>
      <w:rPr>
        <w:rFont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0"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B0061B5"/>
    <w:multiLevelType w:val="hybridMultilevel"/>
    <w:tmpl w:val="A4FCF3B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3" w15:restartNumberingAfterBreak="0">
    <w:nsid w:val="5F1B62FB"/>
    <w:multiLevelType w:val="hybridMultilevel"/>
    <w:tmpl w:val="1B3C2FE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4"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EF1873"/>
    <w:multiLevelType w:val="multilevel"/>
    <w:tmpl w:val="643E1304"/>
    <w:lvl w:ilvl="0">
      <w:start w:val="1"/>
      <w:numFmt w:val="decimal"/>
      <w:lvlText w:val="%1."/>
      <w:lvlJc w:val="left"/>
      <w:pPr>
        <w:tabs>
          <w:tab w:val="num" w:pos="720"/>
        </w:tabs>
        <w:ind w:left="720" w:hanging="360"/>
      </w:pPr>
    </w:lvl>
    <w:lvl w:ilvl="1">
      <w:start w:val="1"/>
      <w:numFmt w:val="decimal"/>
      <w:lvlText w:val="%2)"/>
      <w:lvlJc w:val="left"/>
      <w:pPr>
        <w:ind w:left="1068" w:hanging="360"/>
      </w:pPr>
      <w:rPr>
        <w:rFonts w:hint="default"/>
        <w:b w:val="0"/>
        <w:bCs/>
        <w:color w:val="auto"/>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0A2629B"/>
    <w:multiLevelType w:val="hybridMultilevel"/>
    <w:tmpl w:val="231086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4DF0378"/>
    <w:multiLevelType w:val="hybridMultilevel"/>
    <w:tmpl w:val="76FE76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529283C"/>
    <w:multiLevelType w:val="hybridMultilevel"/>
    <w:tmpl w:val="456254DA"/>
    <w:lvl w:ilvl="0" w:tplc="61740D10">
      <w:start w:val="1"/>
      <w:numFmt w:val="decimal"/>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6B6C6488"/>
    <w:multiLevelType w:val="hybridMultilevel"/>
    <w:tmpl w:val="F196CCD6"/>
    <w:lvl w:ilvl="0" w:tplc="FFFFFFFF">
      <w:start w:val="1"/>
      <w:numFmt w:val="decimal"/>
      <w:lvlText w:val="%1."/>
      <w:lvlJc w:val="left"/>
      <w:pPr>
        <w:ind w:left="720" w:hanging="360"/>
      </w:pPr>
    </w:lvl>
    <w:lvl w:ilvl="1" w:tplc="FFFFFFFF">
      <w:start w:val="1"/>
      <w:numFmt w:val="lowerLetter"/>
      <w:lvlText w:val="%2."/>
      <w:lvlJc w:val="left"/>
      <w:pPr>
        <w:ind w:left="1644" w:hanging="564"/>
      </w:pPr>
      <w:rPr>
        <w:rFonts w:hint="default"/>
      </w:rPr>
    </w:lvl>
    <w:lvl w:ilvl="2" w:tplc="FFFFFFFF" w:tentative="1">
      <w:start w:val="1"/>
      <w:numFmt w:val="lowerRoman"/>
      <w:lvlText w:val="%3."/>
      <w:lvlJc w:val="right"/>
      <w:pPr>
        <w:ind w:left="2160" w:hanging="180"/>
      </w:pPr>
    </w:lvl>
    <w:lvl w:ilvl="3" w:tplc="0415000F">
      <w:start w:val="1"/>
      <w:numFmt w:val="decimal"/>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EBC731A"/>
    <w:multiLevelType w:val="hybridMultilevel"/>
    <w:tmpl w:val="F25C593C"/>
    <w:lvl w:ilvl="0" w:tplc="CDCED94C">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63" w15:restartNumberingAfterBreak="0">
    <w:nsid w:val="6F33363D"/>
    <w:multiLevelType w:val="hybridMultilevel"/>
    <w:tmpl w:val="3C9EF51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FB53949"/>
    <w:multiLevelType w:val="hybridMultilevel"/>
    <w:tmpl w:val="9F007378"/>
    <w:lvl w:ilvl="0" w:tplc="FFFFFFFF">
      <w:start w:val="1"/>
      <w:numFmt w:val="lowerLetter"/>
      <w:lvlText w:val="%1)"/>
      <w:lvlJc w:val="left"/>
      <w:pPr>
        <w:ind w:left="720" w:hanging="360"/>
      </w:pPr>
      <w:rPr>
        <w:sz w:val="22"/>
        <w:szCs w:val="22"/>
      </w:rPr>
    </w:lvl>
    <w:lvl w:ilvl="1" w:tplc="1BB67636">
      <w:start w:val="1"/>
      <w:numFmt w:val="decimal"/>
      <w:lvlText w:val="%2)"/>
      <w:lvlJc w:val="left"/>
      <w:pPr>
        <w:ind w:left="72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F73768"/>
    <w:multiLevelType w:val="hybridMultilevel"/>
    <w:tmpl w:val="A2AE7F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3583B61"/>
    <w:multiLevelType w:val="hybridMultilevel"/>
    <w:tmpl w:val="2B4417D8"/>
    <w:lvl w:ilvl="0" w:tplc="33140AB2">
      <w:start w:val="1"/>
      <w:numFmt w:val="decimal"/>
      <w:lvlText w:val="%1."/>
      <w:lvlJc w:val="left"/>
      <w:pPr>
        <w:ind w:left="720" w:hanging="360"/>
      </w:pPr>
      <w:rPr>
        <w:rFonts w:eastAsiaTheme="majorEastAsia"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1C1A1E"/>
    <w:multiLevelType w:val="hybridMultilevel"/>
    <w:tmpl w:val="162E3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CBF0DD5"/>
    <w:multiLevelType w:val="hybridMultilevel"/>
    <w:tmpl w:val="D8E41FA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B8725E3E">
      <w:start w:val="1"/>
      <w:numFmt w:val="decimal"/>
      <w:lvlText w:val="%3)"/>
      <w:lvlJc w:val="left"/>
      <w:pPr>
        <w:ind w:left="720" w:hanging="360"/>
      </w:pPr>
      <w:rPr>
        <w:rFonts w:hint="default"/>
        <w:b w:val="0"/>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8896072">
    <w:abstractNumId w:val="40"/>
  </w:num>
  <w:num w:numId="2" w16cid:durableId="259484946">
    <w:abstractNumId w:val="8"/>
  </w:num>
  <w:num w:numId="3" w16cid:durableId="1910965273">
    <w:abstractNumId w:val="31"/>
  </w:num>
  <w:num w:numId="4" w16cid:durableId="1654486866">
    <w:abstractNumId w:val="20"/>
  </w:num>
  <w:num w:numId="5" w16cid:durableId="1790124654">
    <w:abstractNumId w:val="13"/>
  </w:num>
  <w:num w:numId="6" w16cid:durableId="150870479">
    <w:abstractNumId w:val="58"/>
  </w:num>
  <w:num w:numId="7" w16cid:durableId="1020274679">
    <w:abstractNumId w:val="54"/>
  </w:num>
  <w:num w:numId="8" w16cid:durableId="1424837897">
    <w:abstractNumId w:val="22"/>
  </w:num>
  <w:num w:numId="9" w16cid:durableId="2145849301">
    <w:abstractNumId w:val="16"/>
  </w:num>
  <w:num w:numId="10" w16cid:durableId="1756441334">
    <w:abstractNumId w:val="5"/>
  </w:num>
  <w:num w:numId="11" w16cid:durableId="1004478038">
    <w:abstractNumId w:val="7"/>
  </w:num>
  <w:num w:numId="12" w16cid:durableId="1957441747">
    <w:abstractNumId w:val="44"/>
  </w:num>
  <w:num w:numId="13" w16cid:durableId="570890634">
    <w:abstractNumId w:val="4"/>
  </w:num>
  <w:num w:numId="14" w16cid:durableId="671877422">
    <w:abstractNumId w:val="43"/>
  </w:num>
  <w:num w:numId="15" w16cid:durableId="649480847">
    <w:abstractNumId w:val="68"/>
  </w:num>
  <w:num w:numId="16" w16cid:durableId="2008088880">
    <w:abstractNumId w:val="29"/>
  </w:num>
  <w:num w:numId="17" w16cid:durableId="792283439">
    <w:abstractNumId w:val="59"/>
  </w:num>
  <w:num w:numId="18" w16cid:durableId="605843855">
    <w:abstractNumId w:val="42"/>
  </w:num>
  <w:num w:numId="19" w16cid:durableId="1225674967">
    <w:abstractNumId w:val="9"/>
  </w:num>
  <w:num w:numId="20" w16cid:durableId="604311064">
    <w:abstractNumId w:val="56"/>
  </w:num>
  <w:num w:numId="21" w16cid:durableId="967081447">
    <w:abstractNumId w:val="57"/>
  </w:num>
  <w:num w:numId="22" w16cid:durableId="348682497">
    <w:abstractNumId w:val="61"/>
  </w:num>
  <w:num w:numId="23" w16cid:durableId="275987966">
    <w:abstractNumId w:val="45"/>
  </w:num>
  <w:num w:numId="24" w16cid:durableId="2141915003">
    <w:abstractNumId w:val="63"/>
  </w:num>
  <w:num w:numId="25" w16cid:durableId="798765870">
    <w:abstractNumId w:val="14"/>
  </w:num>
  <w:num w:numId="26" w16cid:durableId="1040983210">
    <w:abstractNumId w:val="37"/>
  </w:num>
  <w:num w:numId="27" w16cid:durableId="372004685">
    <w:abstractNumId w:val="53"/>
  </w:num>
  <w:num w:numId="28" w16cid:durableId="1972053510">
    <w:abstractNumId w:val="11"/>
  </w:num>
  <w:num w:numId="29" w16cid:durableId="1822504002">
    <w:abstractNumId w:val="50"/>
  </w:num>
  <w:num w:numId="30" w16cid:durableId="1232038333">
    <w:abstractNumId w:val="52"/>
  </w:num>
  <w:num w:numId="31" w16cid:durableId="1781098537">
    <w:abstractNumId w:val="49"/>
  </w:num>
  <w:num w:numId="32" w16cid:durableId="1453401864">
    <w:abstractNumId w:val="17"/>
  </w:num>
  <w:num w:numId="33" w16cid:durableId="1569460527">
    <w:abstractNumId w:val="32"/>
  </w:num>
  <w:num w:numId="34" w16cid:durableId="1769885217">
    <w:abstractNumId w:val="65"/>
  </w:num>
  <w:num w:numId="35" w16cid:durableId="736393605">
    <w:abstractNumId w:val="51"/>
  </w:num>
  <w:num w:numId="36" w16cid:durableId="424040001">
    <w:abstractNumId w:val="30"/>
  </w:num>
  <w:num w:numId="37" w16cid:durableId="2002003191">
    <w:abstractNumId w:val="64"/>
  </w:num>
  <w:num w:numId="38" w16cid:durableId="1885676921">
    <w:abstractNumId w:val="38"/>
  </w:num>
  <w:num w:numId="39" w16cid:durableId="2072657436">
    <w:abstractNumId w:val="39"/>
  </w:num>
  <w:num w:numId="40" w16cid:durableId="2029866462">
    <w:abstractNumId w:val="67"/>
  </w:num>
  <w:num w:numId="41" w16cid:durableId="1374771938">
    <w:abstractNumId w:val="69"/>
  </w:num>
  <w:num w:numId="42" w16cid:durableId="201940615">
    <w:abstractNumId w:val="23"/>
  </w:num>
  <w:num w:numId="43" w16cid:durableId="1496915587">
    <w:abstractNumId w:val="46"/>
  </w:num>
  <w:num w:numId="44" w16cid:durableId="196936301">
    <w:abstractNumId w:val="10"/>
  </w:num>
  <w:num w:numId="45" w16cid:durableId="1051349525">
    <w:abstractNumId w:val="33"/>
  </w:num>
  <w:num w:numId="46" w16cid:durableId="1103843544">
    <w:abstractNumId w:val="6"/>
  </w:num>
  <w:num w:numId="47" w16cid:durableId="1136684808">
    <w:abstractNumId w:val="62"/>
  </w:num>
  <w:num w:numId="48" w16cid:durableId="1496149037">
    <w:abstractNumId w:val="36"/>
  </w:num>
  <w:num w:numId="49" w16cid:durableId="1523201022">
    <w:abstractNumId w:val="35"/>
  </w:num>
  <w:num w:numId="50" w16cid:durableId="1582907858">
    <w:abstractNumId w:val="21"/>
  </w:num>
  <w:num w:numId="51" w16cid:durableId="1922788016">
    <w:abstractNumId w:val="24"/>
  </w:num>
  <w:num w:numId="52" w16cid:durableId="749234067">
    <w:abstractNumId w:val="15"/>
  </w:num>
  <w:num w:numId="53" w16cid:durableId="252475586">
    <w:abstractNumId w:val="41"/>
  </w:num>
  <w:num w:numId="54" w16cid:durableId="2097944390">
    <w:abstractNumId w:val="27"/>
  </w:num>
  <w:num w:numId="55" w16cid:durableId="640505423">
    <w:abstractNumId w:val="12"/>
  </w:num>
  <w:num w:numId="56" w16cid:durableId="1061177003">
    <w:abstractNumId w:val="34"/>
  </w:num>
  <w:num w:numId="57" w16cid:durableId="438650178">
    <w:abstractNumId w:val="18"/>
  </w:num>
  <w:num w:numId="58" w16cid:durableId="2111654349">
    <w:abstractNumId w:val="26"/>
  </w:num>
  <w:num w:numId="59" w16cid:durableId="2005471759">
    <w:abstractNumId w:val="55"/>
  </w:num>
  <w:num w:numId="60" w16cid:durableId="2063018502">
    <w:abstractNumId w:val="28"/>
  </w:num>
  <w:num w:numId="61" w16cid:durableId="1642222782">
    <w:abstractNumId w:val="25"/>
  </w:num>
  <w:num w:numId="62" w16cid:durableId="16851010">
    <w:abstractNumId w:val="19"/>
  </w:num>
  <w:num w:numId="63" w16cid:durableId="556597616">
    <w:abstractNumId w:val="48"/>
  </w:num>
  <w:num w:numId="64" w16cid:durableId="1416703521">
    <w:abstractNumId w:val="70"/>
  </w:num>
  <w:num w:numId="65" w16cid:durableId="1447429561">
    <w:abstractNumId w:val="3"/>
  </w:num>
  <w:num w:numId="66" w16cid:durableId="1336613409">
    <w:abstractNumId w:val="66"/>
  </w:num>
  <w:num w:numId="67" w16cid:durableId="1362824563">
    <w:abstractNumId w:val="60"/>
  </w:num>
  <w:num w:numId="68" w16cid:durableId="1048064118">
    <w:abstractNumId w:val="4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608F"/>
    <w:rsid w:val="000107F1"/>
    <w:rsid w:val="00010D31"/>
    <w:rsid w:val="00011143"/>
    <w:rsid w:val="000134A8"/>
    <w:rsid w:val="000258EC"/>
    <w:rsid w:val="00025A74"/>
    <w:rsid w:val="0002609D"/>
    <w:rsid w:val="00027692"/>
    <w:rsid w:val="00027912"/>
    <w:rsid w:val="00032EA8"/>
    <w:rsid w:val="00035022"/>
    <w:rsid w:val="00035BB5"/>
    <w:rsid w:val="0004462D"/>
    <w:rsid w:val="00046101"/>
    <w:rsid w:val="00046632"/>
    <w:rsid w:val="00047670"/>
    <w:rsid w:val="000503A5"/>
    <w:rsid w:val="00052B97"/>
    <w:rsid w:val="00053B96"/>
    <w:rsid w:val="000562D5"/>
    <w:rsid w:val="000563EB"/>
    <w:rsid w:val="0007163A"/>
    <w:rsid w:val="00071CB4"/>
    <w:rsid w:val="000749A2"/>
    <w:rsid w:val="000832A0"/>
    <w:rsid w:val="00085727"/>
    <w:rsid w:val="00093CBD"/>
    <w:rsid w:val="00094C0E"/>
    <w:rsid w:val="000A3C02"/>
    <w:rsid w:val="000A7E21"/>
    <w:rsid w:val="000B1754"/>
    <w:rsid w:val="000B446E"/>
    <w:rsid w:val="000B6E9B"/>
    <w:rsid w:val="000B7742"/>
    <w:rsid w:val="000B7883"/>
    <w:rsid w:val="000C007A"/>
    <w:rsid w:val="000C410C"/>
    <w:rsid w:val="000C6008"/>
    <w:rsid w:val="000C776A"/>
    <w:rsid w:val="000C7A72"/>
    <w:rsid w:val="000D3720"/>
    <w:rsid w:val="000D466F"/>
    <w:rsid w:val="000D7427"/>
    <w:rsid w:val="000E00E6"/>
    <w:rsid w:val="000E1F6D"/>
    <w:rsid w:val="000E37D3"/>
    <w:rsid w:val="000E5DA7"/>
    <w:rsid w:val="000F22FE"/>
    <w:rsid w:val="000F2D3A"/>
    <w:rsid w:val="000F310C"/>
    <w:rsid w:val="000F3EEB"/>
    <w:rsid w:val="000F4FC9"/>
    <w:rsid w:val="000F5280"/>
    <w:rsid w:val="000F63DA"/>
    <w:rsid w:val="000F68B1"/>
    <w:rsid w:val="000F6D91"/>
    <w:rsid w:val="0010490F"/>
    <w:rsid w:val="00106306"/>
    <w:rsid w:val="001075F5"/>
    <w:rsid w:val="00110463"/>
    <w:rsid w:val="0011734B"/>
    <w:rsid w:val="00125BAB"/>
    <w:rsid w:val="0013054C"/>
    <w:rsid w:val="001344D7"/>
    <w:rsid w:val="001407E0"/>
    <w:rsid w:val="00142522"/>
    <w:rsid w:val="001433B5"/>
    <w:rsid w:val="00147BC3"/>
    <w:rsid w:val="001504FD"/>
    <w:rsid w:val="0015698B"/>
    <w:rsid w:val="00157D85"/>
    <w:rsid w:val="0016121C"/>
    <w:rsid w:val="00161A2E"/>
    <w:rsid w:val="00162B5B"/>
    <w:rsid w:val="001635AC"/>
    <w:rsid w:val="00165566"/>
    <w:rsid w:val="00181AD0"/>
    <w:rsid w:val="0018556B"/>
    <w:rsid w:val="001855F5"/>
    <w:rsid w:val="00186923"/>
    <w:rsid w:val="00187785"/>
    <w:rsid w:val="00190EA3"/>
    <w:rsid w:val="00195E6F"/>
    <w:rsid w:val="0019622F"/>
    <w:rsid w:val="001A0B5C"/>
    <w:rsid w:val="001A32CB"/>
    <w:rsid w:val="001A3714"/>
    <w:rsid w:val="001A5E3D"/>
    <w:rsid w:val="001A7EFE"/>
    <w:rsid w:val="001B436F"/>
    <w:rsid w:val="001B445F"/>
    <w:rsid w:val="001B5ACC"/>
    <w:rsid w:val="001B791F"/>
    <w:rsid w:val="001B7F54"/>
    <w:rsid w:val="001C051F"/>
    <w:rsid w:val="001C20F6"/>
    <w:rsid w:val="001D0E59"/>
    <w:rsid w:val="001F31CF"/>
    <w:rsid w:val="001F3217"/>
    <w:rsid w:val="001F3BE4"/>
    <w:rsid w:val="00200328"/>
    <w:rsid w:val="002006F4"/>
    <w:rsid w:val="00201573"/>
    <w:rsid w:val="002044B2"/>
    <w:rsid w:val="0021186A"/>
    <w:rsid w:val="0021518F"/>
    <w:rsid w:val="002207D9"/>
    <w:rsid w:val="00222C79"/>
    <w:rsid w:val="002230C1"/>
    <w:rsid w:val="00223EB0"/>
    <w:rsid w:val="00223EC2"/>
    <w:rsid w:val="00226766"/>
    <w:rsid w:val="0022753A"/>
    <w:rsid w:val="00227F1F"/>
    <w:rsid w:val="0023168A"/>
    <w:rsid w:val="002353F7"/>
    <w:rsid w:val="0024076D"/>
    <w:rsid w:val="002509C3"/>
    <w:rsid w:val="00250CBA"/>
    <w:rsid w:val="00252313"/>
    <w:rsid w:val="0025401C"/>
    <w:rsid w:val="00255990"/>
    <w:rsid w:val="00256C60"/>
    <w:rsid w:val="00257B79"/>
    <w:rsid w:val="00261332"/>
    <w:rsid w:val="00263BAC"/>
    <w:rsid w:val="00271E3E"/>
    <w:rsid w:val="00273F79"/>
    <w:rsid w:val="00280216"/>
    <w:rsid w:val="002838F0"/>
    <w:rsid w:val="00292CF8"/>
    <w:rsid w:val="00294807"/>
    <w:rsid w:val="00295EAC"/>
    <w:rsid w:val="002977BB"/>
    <w:rsid w:val="002A1934"/>
    <w:rsid w:val="002A6711"/>
    <w:rsid w:val="002B2C20"/>
    <w:rsid w:val="002B37AF"/>
    <w:rsid w:val="002C0A21"/>
    <w:rsid w:val="002C26D1"/>
    <w:rsid w:val="002C41AB"/>
    <w:rsid w:val="002C5490"/>
    <w:rsid w:val="002C5BAD"/>
    <w:rsid w:val="002C75DC"/>
    <w:rsid w:val="002D097D"/>
    <w:rsid w:val="002D0D2C"/>
    <w:rsid w:val="002D4D81"/>
    <w:rsid w:val="002E0931"/>
    <w:rsid w:val="002E3D1B"/>
    <w:rsid w:val="002E3FA8"/>
    <w:rsid w:val="002E6671"/>
    <w:rsid w:val="002F488B"/>
    <w:rsid w:val="00306F22"/>
    <w:rsid w:val="00307552"/>
    <w:rsid w:val="00315561"/>
    <w:rsid w:val="00317ABF"/>
    <w:rsid w:val="00321F88"/>
    <w:rsid w:val="0032271B"/>
    <w:rsid w:val="0032640E"/>
    <w:rsid w:val="00327D30"/>
    <w:rsid w:val="00330BE8"/>
    <w:rsid w:val="00332017"/>
    <w:rsid w:val="00332C0B"/>
    <w:rsid w:val="00333056"/>
    <w:rsid w:val="003334B4"/>
    <w:rsid w:val="00333804"/>
    <w:rsid w:val="0033394E"/>
    <w:rsid w:val="00333EAD"/>
    <w:rsid w:val="00335298"/>
    <w:rsid w:val="00340603"/>
    <w:rsid w:val="00341F0F"/>
    <w:rsid w:val="003432FA"/>
    <w:rsid w:val="00343A9F"/>
    <w:rsid w:val="00344685"/>
    <w:rsid w:val="00344CEA"/>
    <w:rsid w:val="0034549A"/>
    <w:rsid w:val="00353C5F"/>
    <w:rsid w:val="003579C1"/>
    <w:rsid w:val="0036181C"/>
    <w:rsid w:val="003619E5"/>
    <w:rsid w:val="00366906"/>
    <w:rsid w:val="00377069"/>
    <w:rsid w:val="00377433"/>
    <w:rsid w:val="00392B68"/>
    <w:rsid w:val="0039373C"/>
    <w:rsid w:val="003A03A3"/>
    <w:rsid w:val="003A5BDC"/>
    <w:rsid w:val="003B025F"/>
    <w:rsid w:val="003B1180"/>
    <w:rsid w:val="003B284E"/>
    <w:rsid w:val="003B317D"/>
    <w:rsid w:val="003B351B"/>
    <w:rsid w:val="003B7BB2"/>
    <w:rsid w:val="003C0FA4"/>
    <w:rsid w:val="003C1499"/>
    <w:rsid w:val="003C17D9"/>
    <w:rsid w:val="003D2BF3"/>
    <w:rsid w:val="003D53FF"/>
    <w:rsid w:val="003E2C31"/>
    <w:rsid w:val="003F17D8"/>
    <w:rsid w:val="003F3EDD"/>
    <w:rsid w:val="003F42FF"/>
    <w:rsid w:val="003F777E"/>
    <w:rsid w:val="003F7B7D"/>
    <w:rsid w:val="00400E6F"/>
    <w:rsid w:val="004021B7"/>
    <w:rsid w:val="004022D1"/>
    <w:rsid w:val="00407448"/>
    <w:rsid w:val="00407FAF"/>
    <w:rsid w:val="00410A8D"/>
    <w:rsid w:val="00412552"/>
    <w:rsid w:val="00413450"/>
    <w:rsid w:val="00416828"/>
    <w:rsid w:val="0042354A"/>
    <w:rsid w:val="004247FC"/>
    <w:rsid w:val="00425334"/>
    <w:rsid w:val="0042569F"/>
    <w:rsid w:val="00425D11"/>
    <w:rsid w:val="00426DA7"/>
    <w:rsid w:val="004271EB"/>
    <w:rsid w:val="00431618"/>
    <w:rsid w:val="00436ADE"/>
    <w:rsid w:val="0044341B"/>
    <w:rsid w:val="0044353A"/>
    <w:rsid w:val="00444D8A"/>
    <w:rsid w:val="00446D59"/>
    <w:rsid w:val="00447597"/>
    <w:rsid w:val="004500BC"/>
    <w:rsid w:val="00454387"/>
    <w:rsid w:val="004566D9"/>
    <w:rsid w:val="00463659"/>
    <w:rsid w:val="00466C00"/>
    <w:rsid w:val="00472C1B"/>
    <w:rsid w:val="00473CB3"/>
    <w:rsid w:val="00474FB9"/>
    <w:rsid w:val="004759DC"/>
    <w:rsid w:val="00477F34"/>
    <w:rsid w:val="004817E2"/>
    <w:rsid w:val="00484521"/>
    <w:rsid w:val="00491E8F"/>
    <w:rsid w:val="00492709"/>
    <w:rsid w:val="004947CD"/>
    <w:rsid w:val="004A5C09"/>
    <w:rsid w:val="004B6052"/>
    <w:rsid w:val="004C0444"/>
    <w:rsid w:val="004C0E0C"/>
    <w:rsid w:val="004C442B"/>
    <w:rsid w:val="004C5C7E"/>
    <w:rsid w:val="004D20A0"/>
    <w:rsid w:val="004D2C67"/>
    <w:rsid w:val="004D3DB9"/>
    <w:rsid w:val="004E2BCF"/>
    <w:rsid w:val="004F3A22"/>
    <w:rsid w:val="004F57FF"/>
    <w:rsid w:val="005013EE"/>
    <w:rsid w:val="00501532"/>
    <w:rsid w:val="00501CD7"/>
    <w:rsid w:val="00502C45"/>
    <w:rsid w:val="00504742"/>
    <w:rsid w:val="005047C4"/>
    <w:rsid w:val="005107B9"/>
    <w:rsid w:val="0051289C"/>
    <w:rsid w:val="00514D9A"/>
    <w:rsid w:val="00514E2D"/>
    <w:rsid w:val="005156C9"/>
    <w:rsid w:val="00516D0E"/>
    <w:rsid w:val="00516F64"/>
    <w:rsid w:val="0052440C"/>
    <w:rsid w:val="005264CF"/>
    <w:rsid w:val="005277CE"/>
    <w:rsid w:val="00533977"/>
    <w:rsid w:val="0054193B"/>
    <w:rsid w:val="00544B2E"/>
    <w:rsid w:val="00545D17"/>
    <w:rsid w:val="005513D2"/>
    <w:rsid w:val="00552A26"/>
    <w:rsid w:val="00552EEF"/>
    <w:rsid w:val="00554020"/>
    <w:rsid w:val="005565C9"/>
    <w:rsid w:val="00557427"/>
    <w:rsid w:val="005652E1"/>
    <w:rsid w:val="00574F7B"/>
    <w:rsid w:val="00575AE9"/>
    <w:rsid w:val="00580E7B"/>
    <w:rsid w:val="00584BB5"/>
    <w:rsid w:val="00584EFC"/>
    <w:rsid w:val="00585BAE"/>
    <w:rsid w:val="0058600B"/>
    <w:rsid w:val="0059507F"/>
    <w:rsid w:val="00595EA1"/>
    <w:rsid w:val="005964CA"/>
    <w:rsid w:val="005A3A9C"/>
    <w:rsid w:val="005A667A"/>
    <w:rsid w:val="005A75BE"/>
    <w:rsid w:val="005B05DA"/>
    <w:rsid w:val="005B189F"/>
    <w:rsid w:val="005B4A0B"/>
    <w:rsid w:val="005B4FEC"/>
    <w:rsid w:val="005C717E"/>
    <w:rsid w:val="005D2ABB"/>
    <w:rsid w:val="005D4141"/>
    <w:rsid w:val="005D6275"/>
    <w:rsid w:val="005D74D6"/>
    <w:rsid w:val="005E155E"/>
    <w:rsid w:val="005E1C2D"/>
    <w:rsid w:val="005E4F85"/>
    <w:rsid w:val="005F7362"/>
    <w:rsid w:val="005F7F08"/>
    <w:rsid w:val="00600212"/>
    <w:rsid w:val="00602CC5"/>
    <w:rsid w:val="0060388D"/>
    <w:rsid w:val="00604B2D"/>
    <w:rsid w:val="00606171"/>
    <w:rsid w:val="006116A7"/>
    <w:rsid w:val="0061348A"/>
    <w:rsid w:val="00614C9C"/>
    <w:rsid w:val="00614E40"/>
    <w:rsid w:val="0061631C"/>
    <w:rsid w:val="00617547"/>
    <w:rsid w:val="0062045C"/>
    <w:rsid w:val="0062277F"/>
    <w:rsid w:val="006251EB"/>
    <w:rsid w:val="006300F2"/>
    <w:rsid w:val="0063272A"/>
    <w:rsid w:val="0063343F"/>
    <w:rsid w:val="00637B43"/>
    <w:rsid w:val="00641BEB"/>
    <w:rsid w:val="00643855"/>
    <w:rsid w:val="00646C94"/>
    <w:rsid w:val="006518C3"/>
    <w:rsid w:val="00651D22"/>
    <w:rsid w:val="006520B7"/>
    <w:rsid w:val="0065256D"/>
    <w:rsid w:val="00657A6A"/>
    <w:rsid w:val="00662017"/>
    <w:rsid w:val="006663A7"/>
    <w:rsid w:val="0066647E"/>
    <w:rsid w:val="006664EB"/>
    <w:rsid w:val="00666FE6"/>
    <w:rsid w:val="0066731D"/>
    <w:rsid w:val="00667A87"/>
    <w:rsid w:val="006725B2"/>
    <w:rsid w:val="00674F7A"/>
    <w:rsid w:val="00675A4B"/>
    <w:rsid w:val="00677427"/>
    <w:rsid w:val="006803E9"/>
    <w:rsid w:val="0068323C"/>
    <w:rsid w:val="0068486A"/>
    <w:rsid w:val="00690702"/>
    <w:rsid w:val="00693B2D"/>
    <w:rsid w:val="006A0002"/>
    <w:rsid w:val="006A09A6"/>
    <w:rsid w:val="006A404D"/>
    <w:rsid w:val="006A5B32"/>
    <w:rsid w:val="006B22E4"/>
    <w:rsid w:val="006B3FA1"/>
    <w:rsid w:val="006B470D"/>
    <w:rsid w:val="006B4BE5"/>
    <w:rsid w:val="006B4ECA"/>
    <w:rsid w:val="006C1DA5"/>
    <w:rsid w:val="006D7B32"/>
    <w:rsid w:val="006E01CC"/>
    <w:rsid w:val="006E2897"/>
    <w:rsid w:val="006E3966"/>
    <w:rsid w:val="006E3CEC"/>
    <w:rsid w:val="006E4B0A"/>
    <w:rsid w:val="006F2F8D"/>
    <w:rsid w:val="006F4127"/>
    <w:rsid w:val="006F6808"/>
    <w:rsid w:val="00703B85"/>
    <w:rsid w:val="007043F5"/>
    <w:rsid w:val="00707B81"/>
    <w:rsid w:val="00715680"/>
    <w:rsid w:val="0073393A"/>
    <w:rsid w:val="007346FE"/>
    <w:rsid w:val="007436A5"/>
    <w:rsid w:val="007457B8"/>
    <w:rsid w:val="007468AE"/>
    <w:rsid w:val="00746ECC"/>
    <w:rsid w:val="00747153"/>
    <w:rsid w:val="00750DA6"/>
    <w:rsid w:val="00752A8E"/>
    <w:rsid w:val="00755025"/>
    <w:rsid w:val="00757F27"/>
    <w:rsid w:val="00760BE0"/>
    <w:rsid w:val="007627A8"/>
    <w:rsid w:val="00764EE6"/>
    <w:rsid w:val="00765517"/>
    <w:rsid w:val="00774D0A"/>
    <w:rsid w:val="00777E70"/>
    <w:rsid w:val="00783DA4"/>
    <w:rsid w:val="00784204"/>
    <w:rsid w:val="007876A8"/>
    <w:rsid w:val="00792169"/>
    <w:rsid w:val="007953A0"/>
    <w:rsid w:val="00797B6C"/>
    <w:rsid w:val="007A02C2"/>
    <w:rsid w:val="007A0B99"/>
    <w:rsid w:val="007B2E88"/>
    <w:rsid w:val="007B2FF3"/>
    <w:rsid w:val="007B5BDA"/>
    <w:rsid w:val="007C03A2"/>
    <w:rsid w:val="007C20F6"/>
    <w:rsid w:val="007C421D"/>
    <w:rsid w:val="007C692A"/>
    <w:rsid w:val="007D43C9"/>
    <w:rsid w:val="007E37AF"/>
    <w:rsid w:val="007E37E7"/>
    <w:rsid w:val="007E385E"/>
    <w:rsid w:val="007F41C0"/>
    <w:rsid w:val="007F4B38"/>
    <w:rsid w:val="007F6F4E"/>
    <w:rsid w:val="008014DF"/>
    <w:rsid w:val="00804017"/>
    <w:rsid w:val="0080465D"/>
    <w:rsid w:val="00811D55"/>
    <w:rsid w:val="0081341E"/>
    <w:rsid w:val="00815DA7"/>
    <w:rsid w:val="0082212A"/>
    <w:rsid w:val="00825799"/>
    <w:rsid w:val="008261AA"/>
    <w:rsid w:val="00826F92"/>
    <w:rsid w:val="00836C72"/>
    <w:rsid w:val="008412C1"/>
    <w:rsid w:val="00847833"/>
    <w:rsid w:val="0085358E"/>
    <w:rsid w:val="00854D91"/>
    <w:rsid w:val="008713A5"/>
    <w:rsid w:val="00880158"/>
    <w:rsid w:val="00885B1D"/>
    <w:rsid w:val="00891D90"/>
    <w:rsid w:val="00891F6D"/>
    <w:rsid w:val="00894C64"/>
    <w:rsid w:val="008A1F6B"/>
    <w:rsid w:val="008A408A"/>
    <w:rsid w:val="008B0D07"/>
    <w:rsid w:val="008B10EE"/>
    <w:rsid w:val="008B20F2"/>
    <w:rsid w:val="008B3418"/>
    <w:rsid w:val="008B4398"/>
    <w:rsid w:val="008B4674"/>
    <w:rsid w:val="008B624A"/>
    <w:rsid w:val="008C13BA"/>
    <w:rsid w:val="008C340F"/>
    <w:rsid w:val="008D05A4"/>
    <w:rsid w:val="008D3E4B"/>
    <w:rsid w:val="008D4B12"/>
    <w:rsid w:val="008D5BC8"/>
    <w:rsid w:val="008E14B1"/>
    <w:rsid w:val="008F2A3D"/>
    <w:rsid w:val="008F37FA"/>
    <w:rsid w:val="008F69CA"/>
    <w:rsid w:val="00916962"/>
    <w:rsid w:val="00922E45"/>
    <w:rsid w:val="00926E37"/>
    <w:rsid w:val="0093370C"/>
    <w:rsid w:val="0093555A"/>
    <w:rsid w:val="009414DE"/>
    <w:rsid w:val="0094178F"/>
    <w:rsid w:val="00942B33"/>
    <w:rsid w:val="00945F10"/>
    <w:rsid w:val="00946E64"/>
    <w:rsid w:val="00952A57"/>
    <w:rsid w:val="009538A9"/>
    <w:rsid w:val="00964D7A"/>
    <w:rsid w:val="00967281"/>
    <w:rsid w:val="009678BF"/>
    <w:rsid w:val="00972DDC"/>
    <w:rsid w:val="00977F71"/>
    <w:rsid w:val="00983C1E"/>
    <w:rsid w:val="00990E97"/>
    <w:rsid w:val="00996448"/>
    <w:rsid w:val="009A080E"/>
    <w:rsid w:val="009A3B81"/>
    <w:rsid w:val="009A3FD8"/>
    <w:rsid w:val="009A5A10"/>
    <w:rsid w:val="009B02B6"/>
    <w:rsid w:val="009B12AD"/>
    <w:rsid w:val="009B1C22"/>
    <w:rsid w:val="009B1EE9"/>
    <w:rsid w:val="009B5BC1"/>
    <w:rsid w:val="009C07BD"/>
    <w:rsid w:val="009C476F"/>
    <w:rsid w:val="009C4B13"/>
    <w:rsid w:val="009C502E"/>
    <w:rsid w:val="009D005A"/>
    <w:rsid w:val="009D1E0C"/>
    <w:rsid w:val="009D3768"/>
    <w:rsid w:val="009D5811"/>
    <w:rsid w:val="009D5C5F"/>
    <w:rsid w:val="009F786A"/>
    <w:rsid w:val="00A05F93"/>
    <w:rsid w:val="00A07568"/>
    <w:rsid w:val="00A1018C"/>
    <w:rsid w:val="00A16812"/>
    <w:rsid w:val="00A20386"/>
    <w:rsid w:val="00A222C6"/>
    <w:rsid w:val="00A32EAB"/>
    <w:rsid w:val="00A3333D"/>
    <w:rsid w:val="00A40209"/>
    <w:rsid w:val="00A4441A"/>
    <w:rsid w:val="00A4791A"/>
    <w:rsid w:val="00A502DA"/>
    <w:rsid w:val="00A518D2"/>
    <w:rsid w:val="00A51D36"/>
    <w:rsid w:val="00A54DFC"/>
    <w:rsid w:val="00A558EC"/>
    <w:rsid w:val="00A678DF"/>
    <w:rsid w:val="00A73795"/>
    <w:rsid w:val="00A73BD5"/>
    <w:rsid w:val="00A7581C"/>
    <w:rsid w:val="00A77588"/>
    <w:rsid w:val="00A8027B"/>
    <w:rsid w:val="00A847CD"/>
    <w:rsid w:val="00A861F4"/>
    <w:rsid w:val="00A87EC9"/>
    <w:rsid w:val="00A92A44"/>
    <w:rsid w:val="00A97366"/>
    <w:rsid w:val="00AA16EF"/>
    <w:rsid w:val="00AA4415"/>
    <w:rsid w:val="00AB1EF4"/>
    <w:rsid w:val="00AB3077"/>
    <w:rsid w:val="00AB45FD"/>
    <w:rsid w:val="00AB47DA"/>
    <w:rsid w:val="00AB5B05"/>
    <w:rsid w:val="00AC00B1"/>
    <w:rsid w:val="00AC3222"/>
    <w:rsid w:val="00AC3B37"/>
    <w:rsid w:val="00AC4E72"/>
    <w:rsid w:val="00AC55D9"/>
    <w:rsid w:val="00AC6B90"/>
    <w:rsid w:val="00AD01F8"/>
    <w:rsid w:val="00AD4438"/>
    <w:rsid w:val="00AD5D92"/>
    <w:rsid w:val="00AD5E95"/>
    <w:rsid w:val="00AE1143"/>
    <w:rsid w:val="00AE161B"/>
    <w:rsid w:val="00AE6846"/>
    <w:rsid w:val="00AE7817"/>
    <w:rsid w:val="00AE783E"/>
    <w:rsid w:val="00B037D5"/>
    <w:rsid w:val="00B07434"/>
    <w:rsid w:val="00B07CB7"/>
    <w:rsid w:val="00B11A4C"/>
    <w:rsid w:val="00B14884"/>
    <w:rsid w:val="00B17E91"/>
    <w:rsid w:val="00B228DE"/>
    <w:rsid w:val="00B2533B"/>
    <w:rsid w:val="00B2614A"/>
    <w:rsid w:val="00B27B5D"/>
    <w:rsid w:val="00B30BE0"/>
    <w:rsid w:val="00B31E8D"/>
    <w:rsid w:val="00B3395F"/>
    <w:rsid w:val="00B3443F"/>
    <w:rsid w:val="00B36FD4"/>
    <w:rsid w:val="00B400E8"/>
    <w:rsid w:val="00B40138"/>
    <w:rsid w:val="00B4026F"/>
    <w:rsid w:val="00B40844"/>
    <w:rsid w:val="00B41E3F"/>
    <w:rsid w:val="00B43130"/>
    <w:rsid w:val="00B45F35"/>
    <w:rsid w:val="00B4669B"/>
    <w:rsid w:val="00B5517D"/>
    <w:rsid w:val="00B56E2D"/>
    <w:rsid w:val="00B575EE"/>
    <w:rsid w:val="00B61891"/>
    <w:rsid w:val="00B61996"/>
    <w:rsid w:val="00B658D0"/>
    <w:rsid w:val="00B670BB"/>
    <w:rsid w:val="00B70FD2"/>
    <w:rsid w:val="00B73867"/>
    <w:rsid w:val="00B74A15"/>
    <w:rsid w:val="00B74C7C"/>
    <w:rsid w:val="00B75CCA"/>
    <w:rsid w:val="00B82A59"/>
    <w:rsid w:val="00B82D7F"/>
    <w:rsid w:val="00B86B30"/>
    <w:rsid w:val="00B90AF7"/>
    <w:rsid w:val="00B912AA"/>
    <w:rsid w:val="00B91F0D"/>
    <w:rsid w:val="00B93229"/>
    <w:rsid w:val="00BA20C1"/>
    <w:rsid w:val="00BA2880"/>
    <w:rsid w:val="00BA2CD9"/>
    <w:rsid w:val="00BA6BCF"/>
    <w:rsid w:val="00BA7163"/>
    <w:rsid w:val="00BB48A1"/>
    <w:rsid w:val="00BB5D55"/>
    <w:rsid w:val="00BB6B4C"/>
    <w:rsid w:val="00BC2809"/>
    <w:rsid w:val="00BC74FC"/>
    <w:rsid w:val="00BD6F74"/>
    <w:rsid w:val="00BE632A"/>
    <w:rsid w:val="00BE6617"/>
    <w:rsid w:val="00BF11D8"/>
    <w:rsid w:val="00BF12CC"/>
    <w:rsid w:val="00BF3D3E"/>
    <w:rsid w:val="00BF40F8"/>
    <w:rsid w:val="00BF4974"/>
    <w:rsid w:val="00BF51BD"/>
    <w:rsid w:val="00C0083B"/>
    <w:rsid w:val="00C011E8"/>
    <w:rsid w:val="00C0297C"/>
    <w:rsid w:val="00C05260"/>
    <w:rsid w:val="00C10088"/>
    <w:rsid w:val="00C10F42"/>
    <w:rsid w:val="00C23B8A"/>
    <w:rsid w:val="00C27BD9"/>
    <w:rsid w:val="00C34BF5"/>
    <w:rsid w:val="00C35981"/>
    <w:rsid w:val="00C3652B"/>
    <w:rsid w:val="00C37DF0"/>
    <w:rsid w:val="00C40352"/>
    <w:rsid w:val="00C40E75"/>
    <w:rsid w:val="00C4119B"/>
    <w:rsid w:val="00C564A2"/>
    <w:rsid w:val="00C570C7"/>
    <w:rsid w:val="00C61840"/>
    <w:rsid w:val="00C636A3"/>
    <w:rsid w:val="00C64FB8"/>
    <w:rsid w:val="00C655F0"/>
    <w:rsid w:val="00C70A39"/>
    <w:rsid w:val="00C71F62"/>
    <w:rsid w:val="00C74503"/>
    <w:rsid w:val="00C80FA7"/>
    <w:rsid w:val="00C832A9"/>
    <w:rsid w:val="00C962A6"/>
    <w:rsid w:val="00C97F2D"/>
    <w:rsid w:val="00CA3C8D"/>
    <w:rsid w:val="00CA6773"/>
    <w:rsid w:val="00CA69E0"/>
    <w:rsid w:val="00CB21A0"/>
    <w:rsid w:val="00CB3117"/>
    <w:rsid w:val="00CB7BC2"/>
    <w:rsid w:val="00CB7F8E"/>
    <w:rsid w:val="00CC0498"/>
    <w:rsid w:val="00CC2E14"/>
    <w:rsid w:val="00CC4D0E"/>
    <w:rsid w:val="00CC5393"/>
    <w:rsid w:val="00CC6ED1"/>
    <w:rsid w:val="00CD35C7"/>
    <w:rsid w:val="00CD791B"/>
    <w:rsid w:val="00CE3D79"/>
    <w:rsid w:val="00CE5006"/>
    <w:rsid w:val="00CF0996"/>
    <w:rsid w:val="00D0220A"/>
    <w:rsid w:val="00D02DBC"/>
    <w:rsid w:val="00D03B5F"/>
    <w:rsid w:val="00D0464B"/>
    <w:rsid w:val="00D07F3F"/>
    <w:rsid w:val="00D11260"/>
    <w:rsid w:val="00D12F59"/>
    <w:rsid w:val="00D13CF8"/>
    <w:rsid w:val="00D20F30"/>
    <w:rsid w:val="00D2167A"/>
    <w:rsid w:val="00D22A9A"/>
    <w:rsid w:val="00D2583E"/>
    <w:rsid w:val="00D32270"/>
    <w:rsid w:val="00D35569"/>
    <w:rsid w:val="00D3586A"/>
    <w:rsid w:val="00D373D9"/>
    <w:rsid w:val="00D42319"/>
    <w:rsid w:val="00D42578"/>
    <w:rsid w:val="00D46AB0"/>
    <w:rsid w:val="00D50AFB"/>
    <w:rsid w:val="00D561F1"/>
    <w:rsid w:val="00D628EF"/>
    <w:rsid w:val="00D641B8"/>
    <w:rsid w:val="00D67F29"/>
    <w:rsid w:val="00D703C7"/>
    <w:rsid w:val="00D73833"/>
    <w:rsid w:val="00D73DD7"/>
    <w:rsid w:val="00D74E90"/>
    <w:rsid w:val="00D750DF"/>
    <w:rsid w:val="00D84D5D"/>
    <w:rsid w:val="00D86F7C"/>
    <w:rsid w:val="00D92039"/>
    <w:rsid w:val="00D927B6"/>
    <w:rsid w:val="00D92F5D"/>
    <w:rsid w:val="00D9500B"/>
    <w:rsid w:val="00D97D96"/>
    <w:rsid w:val="00DA1927"/>
    <w:rsid w:val="00DA1ADA"/>
    <w:rsid w:val="00DA2EBF"/>
    <w:rsid w:val="00DA6118"/>
    <w:rsid w:val="00DA6683"/>
    <w:rsid w:val="00DB220A"/>
    <w:rsid w:val="00DB2A6B"/>
    <w:rsid w:val="00DB7726"/>
    <w:rsid w:val="00DB7780"/>
    <w:rsid w:val="00DC47F8"/>
    <w:rsid w:val="00DD3231"/>
    <w:rsid w:val="00DD5934"/>
    <w:rsid w:val="00DE302A"/>
    <w:rsid w:val="00DE3D38"/>
    <w:rsid w:val="00DE700A"/>
    <w:rsid w:val="00DE7960"/>
    <w:rsid w:val="00DF0F2F"/>
    <w:rsid w:val="00DF2DD7"/>
    <w:rsid w:val="00DF7DC9"/>
    <w:rsid w:val="00E00277"/>
    <w:rsid w:val="00E007D6"/>
    <w:rsid w:val="00E05B73"/>
    <w:rsid w:val="00E131DB"/>
    <w:rsid w:val="00E21162"/>
    <w:rsid w:val="00E21923"/>
    <w:rsid w:val="00E23369"/>
    <w:rsid w:val="00E26408"/>
    <w:rsid w:val="00E27F34"/>
    <w:rsid w:val="00E32A4E"/>
    <w:rsid w:val="00E3535B"/>
    <w:rsid w:val="00E372BC"/>
    <w:rsid w:val="00E407D8"/>
    <w:rsid w:val="00E42ED5"/>
    <w:rsid w:val="00E438D2"/>
    <w:rsid w:val="00E55B77"/>
    <w:rsid w:val="00E56A2D"/>
    <w:rsid w:val="00E572FE"/>
    <w:rsid w:val="00E57BC4"/>
    <w:rsid w:val="00E60A04"/>
    <w:rsid w:val="00E61DCC"/>
    <w:rsid w:val="00E6256F"/>
    <w:rsid w:val="00E632F7"/>
    <w:rsid w:val="00E63B37"/>
    <w:rsid w:val="00E6579A"/>
    <w:rsid w:val="00E6707D"/>
    <w:rsid w:val="00E82CA0"/>
    <w:rsid w:val="00E852AF"/>
    <w:rsid w:val="00E85C57"/>
    <w:rsid w:val="00E90316"/>
    <w:rsid w:val="00E93713"/>
    <w:rsid w:val="00E97ED6"/>
    <w:rsid w:val="00EA11DA"/>
    <w:rsid w:val="00EA476A"/>
    <w:rsid w:val="00EB2919"/>
    <w:rsid w:val="00EB66B3"/>
    <w:rsid w:val="00EB7DEC"/>
    <w:rsid w:val="00EC06AD"/>
    <w:rsid w:val="00EC44C3"/>
    <w:rsid w:val="00EC4E8F"/>
    <w:rsid w:val="00EC66E2"/>
    <w:rsid w:val="00EC7374"/>
    <w:rsid w:val="00EC784F"/>
    <w:rsid w:val="00ED0FD1"/>
    <w:rsid w:val="00ED26A4"/>
    <w:rsid w:val="00ED3716"/>
    <w:rsid w:val="00EE1684"/>
    <w:rsid w:val="00EE2263"/>
    <w:rsid w:val="00EE3450"/>
    <w:rsid w:val="00EE6245"/>
    <w:rsid w:val="00EF5CBA"/>
    <w:rsid w:val="00F038B2"/>
    <w:rsid w:val="00F06F1E"/>
    <w:rsid w:val="00F16072"/>
    <w:rsid w:val="00F17A25"/>
    <w:rsid w:val="00F22562"/>
    <w:rsid w:val="00F22A71"/>
    <w:rsid w:val="00F22C76"/>
    <w:rsid w:val="00F22F4E"/>
    <w:rsid w:val="00F2353B"/>
    <w:rsid w:val="00F30DCA"/>
    <w:rsid w:val="00F34902"/>
    <w:rsid w:val="00F365EA"/>
    <w:rsid w:val="00F37390"/>
    <w:rsid w:val="00F379F4"/>
    <w:rsid w:val="00F401FC"/>
    <w:rsid w:val="00F40AE1"/>
    <w:rsid w:val="00F474FF"/>
    <w:rsid w:val="00F525EB"/>
    <w:rsid w:val="00F533AF"/>
    <w:rsid w:val="00F536B8"/>
    <w:rsid w:val="00F621AA"/>
    <w:rsid w:val="00F622F6"/>
    <w:rsid w:val="00F7034B"/>
    <w:rsid w:val="00F770D0"/>
    <w:rsid w:val="00F77B49"/>
    <w:rsid w:val="00F81534"/>
    <w:rsid w:val="00F8211D"/>
    <w:rsid w:val="00F82B7F"/>
    <w:rsid w:val="00F90041"/>
    <w:rsid w:val="00F92CCF"/>
    <w:rsid w:val="00FA0306"/>
    <w:rsid w:val="00FA0FE7"/>
    <w:rsid w:val="00FA1549"/>
    <w:rsid w:val="00FA1A93"/>
    <w:rsid w:val="00FA210F"/>
    <w:rsid w:val="00FB20F6"/>
    <w:rsid w:val="00FB3167"/>
    <w:rsid w:val="00FB7229"/>
    <w:rsid w:val="00FC7E9B"/>
    <w:rsid w:val="00FD050F"/>
    <w:rsid w:val="00FD076D"/>
    <w:rsid w:val="00FD1F71"/>
    <w:rsid w:val="00FD7F5F"/>
    <w:rsid w:val="00FE0833"/>
    <w:rsid w:val="00FE4B1A"/>
    <w:rsid w:val="00FF02CE"/>
    <w:rsid w:val="00FF4B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589AD5E3-8921-4527-81F3-5A281594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74FB9"/>
    <w:pPr>
      <w:tabs>
        <w:tab w:val="left" w:pos="709"/>
        <w:tab w:val="right" w:leader="dot" w:pos="9062"/>
      </w:tabs>
      <w:spacing w:after="100"/>
      <w:ind w:left="220"/>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olkusz"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platformazakupowa.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platformazakupowa.p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pn/olkusz" TargetMode="External"/><Relationship Id="rId10" Type="http://schemas.openxmlformats.org/officeDocument/2006/relationships/hyperlink" Target="https://platformazakupowa.pl/pn/olkusz" TargetMode="External"/><Relationship Id="rId19" Type="http://schemas.openxmlformats.org/officeDocument/2006/relationships/hyperlink" Target="mailto:przetarg@umig.olkusz.pl" TargetMode="External"/><Relationship Id="rId31" Type="http://schemas.openxmlformats.org/officeDocument/2006/relationships/hyperlink" Target="https://platformazakupowa.pl/pn/olkusz"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30</Pages>
  <Words>11989</Words>
  <Characters>71937</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S.Kocjan</cp:lastModifiedBy>
  <cp:revision>9</cp:revision>
  <cp:lastPrinted>2023-09-07T10:04:00Z</cp:lastPrinted>
  <dcterms:created xsi:type="dcterms:W3CDTF">2023-09-06T12:55:00Z</dcterms:created>
  <dcterms:modified xsi:type="dcterms:W3CDTF">2023-09-19T07:49:00Z</dcterms:modified>
</cp:coreProperties>
</file>